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61BA4" w14:textId="77777777" w:rsidR="00D10879" w:rsidRPr="001864E9" w:rsidRDefault="000E2F71" w:rsidP="00914132">
      <w:pPr>
        <w:ind w:firstLine="5103"/>
        <w:rPr>
          <w:color w:val="000000"/>
        </w:rPr>
      </w:pPr>
      <w:r w:rsidRPr="001864E9">
        <w:rPr>
          <w:color w:val="000000"/>
        </w:rPr>
        <w:t>PATVIRTINTA</w:t>
      </w:r>
    </w:p>
    <w:p w14:paraId="55BF3945" w14:textId="77777777" w:rsidR="00D10879" w:rsidRPr="001864E9" w:rsidRDefault="00D10879" w:rsidP="00914132">
      <w:pPr>
        <w:ind w:firstLine="5103"/>
        <w:rPr>
          <w:color w:val="000000"/>
        </w:rPr>
      </w:pPr>
      <w:r w:rsidRPr="001864E9">
        <w:rPr>
          <w:color w:val="000000"/>
        </w:rPr>
        <w:t>Šakių rajono savivaldybės</w:t>
      </w:r>
    </w:p>
    <w:p w14:paraId="2404EBFA" w14:textId="77777777" w:rsidR="00D10879" w:rsidRPr="001864E9" w:rsidRDefault="00D10879" w:rsidP="00914132">
      <w:pPr>
        <w:ind w:firstLine="5103"/>
        <w:rPr>
          <w:color w:val="000000"/>
        </w:rPr>
      </w:pPr>
      <w:r w:rsidRPr="001864E9">
        <w:rPr>
          <w:color w:val="000000"/>
        </w:rPr>
        <w:t>administracijos direktoriaus</w:t>
      </w:r>
    </w:p>
    <w:p w14:paraId="3B883665" w14:textId="27329201" w:rsidR="005850FA" w:rsidRPr="009A1597" w:rsidRDefault="005850FA" w:rsidP="005850FA">
      <w:pPr>
        <w:tabs>
          <w:tab w:val="left" w:pos="6804"/>
        </w:tabs>
        <w:ind w:firstLine="5103"/>
      </w:pPr>
      <w:r w:rsidRPr="009A1597">
        <w:t>2023 m.</w:t>
      </w:r>
      <w:r>
        <w:t xml:space="preserve"> balandžio 21</w:t>
      </w:r>
      <w:r>
        <w:t xml:space="preserve"> </w:t>
      </w:r>
      <w:r w:rsidRPr="009A1597">
        <w:t xml:space="preserve">d. </w:t>
      </w:r>
      <w:r w:rsidRPr="009A1597">
        <w:rPr>
          <w:rFonts w:hint="eastAsia"/>
        </w:rPr>
        <w:t>į</w:t>
      </w:r>
      <w:r w:rsidRPr="009A1597">
        <w:t>sakymu Nr. AT-</w:t>
      </w:r>
      <w:r>
        <w:t>398</w:t>
      </w:r>
    </w:p>
    <w:p w14:paraId="2FC8D92D" w14:textId="77777777" w:rsidR="00D02F3E" w:rsidRPr="001864E9" w:rsidRDefault="00D02F3E" w:rsidP="00D02F3E">
      <w:pPr>
        <w:ind w:left="4111" w:firstLine="720"/>
        <w:jc w:val="center"/>
        <w:rPr>
          <w:b/>
          <w:color w:val="000000"/>
        </w:rPr>
      </w:pPr>
    </w:p>
    <w:p w14:paraId="474059B5" w14:textId="77777777" w:rsidR="00D10879" w:rsidRPr="001864E9" w:rsidRDefault="00D10879" w:rsidP="00590D7B">
      <w:pPr>
        <w:ind w:firstLine="720"/>
        <w:jc w:val="center"/>
        <w:rPr>
          <w:b/>
          <w:color w:val="000000"/>
        </w:rPr>
      </w:pPr>
      <w:r w:rsidRPr="001864E9">
        <w:rPr>
          <w:b/>
          <w:color w:val="000000"/>
        </w:rPr>
        <w:t>ŠAKIŲ RAJONO SAVIVALDYBĖS ADMINISTRACIJOS</w:t>
      </w:r>
    </w:p>
    <w:p w14:paraId="0ABE3DBD" w14:textId="77777777" w:rsidR="00D10879" w:rsidRPr="001864E9" w:rsidRDefault="00D10879" w:rsidP="00590D7B">
      <w:pPr>
        <w:ind w:firstLine="720"/>
        <w:jc w:val="center"/>
        <w:rPr>
          <w:b/>
          <w:color w:val="000000"/>
        </w:rPr>
      </w:pPr>
      <w:r w:rsidRPr="001864E9">
        <w:rPr>
          <w:b/>
          <w:color w:val="000000"/>
        </w:rPr>
        <w:t xml:space="preserve"> SLAVIKŲ SENIŪNIJA </w:t>
      </w:r>
    </w:p>
    <w:p w14:paraId="3F532BFD" w14:textId="77777777" w:rsidR="00D10879" w:rsidRPr="001864E9" w:rsidRDefault="00D10879" w:rsidP="00590D7B">
      <w:pPr>
        <w:ind w:firstLine="720"/>
        <w:jc w:val="center"/>
        <w:rPr>
          <w:b/>
          <w:color w:val="000000"/>
        </w:rPr>
      </w:pPr>
    </w:p>
    <w:p w14:paraId="74CB68D1" w14:textId="77777777" w:rsidR="00D10879" w:rsidRPr="001864E9" w:rsidRDefault="00755BD7" w:rsidP="00590D7B">
      <w:pPr>
        <w:ind w:firstLine="720"/>
        <w:jc w:val="center"/>
        <w:rPr>
          <w:b/>
          <w:color w:val="000000"/>
        </w:rPr>
      </w:pPr>
      <w:r w:rsidRPr="001864E9">
        <w:rPr>
          <w:b/>
          <w:color w:val="000000"/>
        </w:rPr>
        <w:t>2022</w:t>
      </w:r>
      <w:r w:rsidR="00914132" w:rsidRPr="001864E9">
        <w:rPr>
          <w:b/>
          <w:color w:val="000000"/>
        </w:rPr>
        <w:t>-</w:t>
      </w:r>
      <w:r w:rsidR="00DB00A9" w:rsidRPr="001864E9">
        <w:rPr>
          <w:b/>
          <w:color w:val="000000"/>
        </w:rPr>
        <w:t xml:space="preserve">ŲJŲ METŲ VEIKLOS </w:t>
      </w:r>
      <w:r w:rsidR="004565DA" w:rsidRPr="004565DA">
        <w:rPr>
          <w:b/>
          <w:color w:val="000000"/>
        </w:rPr>
        <w:t>PLANO ATASKAITA</w:t>
      </w:r>
    </w:p>
    <w:p w14:paraId="3A8106F2" w14:textId="77777777" w:rsidR="00D10879" w:rsidRPr="001864E9" w:rsidRDefault="00D10879" w:rsidP="00914132">
      <w:pPr>
        <w:ind w:firstLine="720"/>
        <w:jc w:val="center"/>
        <w:rPr>
          <w:color w:val="000000"/>
        </w:rPr>
      </w:pPr>
    </w:p>
    <w:p w14:paraId="02F456D9" w14:textId="77777777" w:rsidR="00755BD7" w:rsidRPr="001864E9" w:rsidRDefault="00755BD7" w:rsidP="00F851D9">
      <w:pPr>
        <w:ind w:firstLine="567"/>
        <w:jc w:val="both"/>
        <w:rPr>
          <w:color w:val="000000"/>
        </w:rPr>
      </w:pPr>
      <w:r w:rsidRPr="001864E9">
        <w:rPr>
          <w:color w:val="000000"/>
        </w:rPr>
        <w:t>Seniūnija yra Šakių rajono savivaldybės administracijos struktūrinis teritorinis padalinys, veikiantis tam tikroje savivaldybės teritorijos dalyje. Seniūnijos aptarnaujamos teritorijos ribas savo sprendimu nustato savivaldybės Taryba.</w:t>
      </w:r>
    </w:p>
    <w:p w14:paraId="72B469A4" w14:textId="77777777" w:rsidR="00755BD7" w:rsidRPr="001864E9" w:rsidRDefault="00755BD7" w:rsidP="00F851D9">
      <w:pPr>
        <w:ind w:firstLine="567"/>
        <w:jc w:val="both"/>
        <w:rPr>
          <w:color w:val="000000"/>
        </w:rPr>
      </w:pPr>
      <w:r w:rsidRPr="001864E9">
        <w:rPr>
          <w:b/>
          <w:color w:val="000000"/>
        </w:rPr>
        <w:t>Slavikų seniūnijos misija</w:t>
      </w:r>
      <w:r w:rsidRPr="001864E9">
        <w:rPr>
          <w:color w:val="000000"/>
        </w:rPr>
        <w:t xml:space="preserve"> </w:t>
      </w:r>
      <w:r w:rsidR="00C64410">
        <w:rPr>
          <w:color w:val="000000"/>
        </w:rPr>
        <w:t>–</w:t>
      </w:r>
      <w:r w:rsidRPr="001864E9">
        <w:rPr>
          <w:color w:val="000000"/>
        </w:rPr>
        <w:t xml:space="preserve"> savivaldybės priskirtoje teritorijoje organizuoti ir įgyvendinti savivaldybės institucijų priimtus sprendimus, administruoti priskirtų paslaugų teikimą gyventojams, kokybiškai vykdyti seniūnijai deleguotas funkcijas, išsiaiškinti seniūnijos gyventojų poreikius bei rūpintis jų įgyvendinimu.</w:t>
      </w:r>
    </w:p>
    <w:p w14:paraId="0E45BC3C" w14:textId="77777777" w:rsidR="00755BD7" w:rsidRPr="001864E9" w:rsidRDefault="00755BD7" w:rsidP="00F851D9">
      <w:pPr>
        <w:ind w:firstLine="567"/>
        <w:jc w:val="both"/>
        <w:rPr>
          <w:color w:val="000000"/>
        </w:rPr>
      </w:pPr>
      <w:r w:rsidRPr="001864E9">
        <w:rPr>
          <w:b/>
          <w:color w:val="000000"/>
        </w:rPr>
        <w:t xml:space="preserve">Slavikų seniūnijos vizija </w:t>
      </w:r>
      <w:r w:rsidR="00C64410">
        <w:rPr>
          <w:b/>
          <w:color w:val="000000"/>
        </w:rPr>
        <w:t>–</w:t>
      </w:r>
      <w:r w:rsidRPr="001864E9">
        <w:rPr>
          <w:color w:val="000000"/>
        </w:rPr>
        <w:t xml:space="preserve"> seniūnijos infrastruktūros gerinimas, liaudies tradicijų bei paveldo išsaugojimas ir puoselėjimas, gyventojų bendruomeniškumo skatinimas, teigiamo seniūnijos įvaizdžio kūrimas,</w:t>
      </w:r>
      <w:r w:rsidRPr="001864E9">
        <w:t xml:space="preserve"> </w:t>
      </w:r>
      <w:r w:rsidRPr="001864E9">
        <w:rPr>
          <w:color w:val="000000"/>
        </w:rPr>
        <w:t xml:space="preserve">sveika, saugi ir patogi gyvenamoji aplinka seniūnijos bendruomenės nariams. </w:t>
      </w:r>
    </w:p>
    <w:p w14:paraId="2452F362" w14:textId="77777777" w:rsidR="00E71A0F" w:rsidRPr="001864E9" w:rsidRDefault="00E71A0F" w:rsidP="00F851D9">
      <w:pPr>
        <w:ind w:firstLine="567"/>
        <w:jc w:val="both"/>
        <w:rPr>
          <w:color w:val="000000"/>
        </w:rPr>
      </w:pPr>
    </w:p>
    <w:p w14:paraId="1D4FC92D" w14:textId="77777777" w:rsidR="00D10879" w:rsidRPr="001864E9" w:rsidRDefault="00D10879" w:rsidP="00F851D9">
      <w:pPr>
        <w:ind w:firstLine="567"/>
        <w:jc w:val="center"/>
        <w:rPr>
          <w:color w:val="000000"/>
        </w:rPr>
      </w:pPr>
      <w:r w:rsidRPr="001864E9">
        <w:rPr>
          <w:b/>
          <w:bCs/>
          <w:iCs/>
          <w:color w:val="000000"/>
        </w:rPr>
        <w:t>STRATEGINIAI TIKSLAI IR UŽDAVINIAI</w:t>
      </w:r>
    </w:p>
    <w:p w14:paraId="18E57D45" w14:textId="77777777" w:rsidR="00E71A0F" w:rsidRPr="001864E9" w:rsidRDefault="00E71A0F" w:rsidP="00F851D9">
      <w:pPr>
        <w:ind w:firstLine="567"/>
        <w:rPr>
          <w:b/>
          <w:bCs/>
          <w:iCs/>
          <w:color w:val="000000"/>
        </w:rPr>
      </w:pPr>
    </w:p>
    <w:p w14:paraId="37038334" w14:textId="77777777" w:rsidR="00755BD7" w:rsidRPr="001864E9" w:rsidRDefault="00755BD7" w:rsidP="00F851D9">
      <w:pPr>
        <w:ind w:firstLine="567"/>
        <w:jc w:val="both"/>
        <w:rPr>
          <w:b/>
          <w:bCs/>
          <w:color w:val="000000"/>
        </w:rPr>
      </w:pPr>
      <w:r w:rsidRPr="001864E9">
        <w:rPr>
          <w:color w:val="000000"/>
        </w:rPr>
        <w:t xml:space="preserve">Atsižvelgiant į Šakių rajono savivaldybės prioritetines kryptis, </w:t>
      </w:r>
      <w:r w:rsidRPr="001864E9">
        <w:rPr>
          <w:b/>
          <w:bCs/>
          <w:color w:val="000000"/>
        </w:rPr>
        <w:t>Slavikų seniūnijos iškelti tikslai yra:</w:t>
      </w:r>
    </w:p>
    <w:p w14:paraId="1CCD3224" w14:textId="77777777" w:rsidR="00755BD7" w:rsidRPr="001864E9" w:rsidRDefault="00755BD7" w:rsidP="00F851D9">
      <w:pPr>
        <w:numPr>
          <w:ilvl w:val="0"/>
          <w:numId w:val="1"/>
        </w:numPr>
        <w:tabs>
          <w:tab w:val="clear" w:pos="0"/>
          <w:tab w:val="num" w:pos="851"/>
        </w:tabs>
        <w:ind w:left="0" w:firstLine="567"/>
        <w:jc w:val="both"/>
        <w:rPr>
          <w:color w:val="000000"/>
        </w:rPr>
      </w:pPr>
      <w:r w:rsidRPr="001864E9">
        <w:rPr>
          <w:color w:val="000000"/>
        </w:rPr>
        <w:t>šiuolaikiškos susisiekimo sistemos plėtra;</w:t>
      </w:r>
    </w:p>
    <w:p w14:paraId="0709572A" w14:textId="77777777" w:rsidR="00755BD7" w:rsidRPr="001864E9" w:rsidRDefault="00755BD7" w:rsidP="00F851D9">
      <w:pPr>
        <w:numPr>
          <w:ilvl w:val="0"/>
          <w:numId w:val="1"/>
        </w:numPr>
        <w:tabs>
          <w:tab w:val="clear" w:pos="0"/>
          <w:tab w:val="num" w:pos="851"/>
        </w:tabs>
        <w:ind w:left="0" w:firstLine="567"/>
        <w:jc w:val="both"/>
        <w:rPr>
          <w:color w:val="000000"/>
        </w:rPr>
      </w:pPr>
      <w:r w:rsidRPr="001864E9">
        <w:rPr>
          <w:color w:val="000000"/>
        </w:rPr>
        <w:t>socialinių paslaugų aprėpties didinimas;</w:t>
      </w:r>
    </w:p>
    <w:p w14:paraId="0C618FB2" w14:textId="77777777" w:rsidR="00755BD7" w:rsidRPr="001864E9" w:rsidRDefault="00755BD7" w:rsidP="00F851D9">
      <w:pPr>
        <w:numPr>
          <w:ilvl w:val="0"/>
          <w:numId w:val="1"/>
        </w:numPr>
        <w:tabs>
          <w:tab w:val="clear" w:pos="0"/>
          <w:tab w:val="num" w:pos="851"/>
        </w:tabs>
        <w:ind w:left="0" w:firstLine="567"/>
        <w:jc w:val="both"/>
        <w:rPr>
          <w:color w:val="000000"/>
        </w:rPr>
      </w:pPr>
      <w:r w:rsidRPr="001864E9">
        <w:rPr>
          <w:color w:val="000000"/>
        </w:rPr>
        <w:t>darnaus išteklių naudojimo skatinimas;</w:t>
      </w:r>
    </w:p>
    <w:p w14:paraId="15D2644D" w14:textId="77777777" w:rsidR="00755BD7" w:rsidRPr="001864E9" w:rsidRDefault="00755BD7" w:rsidP="00F851D9">
      <w:pPr>
        <w:numPr>
          <w:ilvl w:val="0"/>
          <w:numId w:val="1"/>
        </w:numPr>
        <w:tabs>
          <w:tab w:val="clear" w:pos="0"/>
          <w:tab w:val="num" w:pos="851"/>
        </w:tabs>
        <w:ind w:left="0" w:firstLine="567"/>
        <w:jc w:val="both"/>
        <w:rPr>
          <w:color w:val="000000"/>
        </w:rPr>
      </w:pPr>
      <w:r w:rsidRPr="001864E9">
        <w:rPr>
          <w:color w:val="000000"/>
        </w:rPr>
        <w:t>efektyvaus viešojo valdymo sistemos sukūrimas;</w:t>
      </w:r>
    </w:p>
    <w:p w14:paraId="435EA022" w14:textId="77777777" w:rsidR="00755BD7" w:rsidRPr="001864E9" w:rsidRDefault="00755BD7" w:rsidP="00F851D9">
      <w:pPr>
        <w:numPr>
          <w:ilvl w:val="0"/>
          <w:numId w:val="1"/>
        </w:numPr>
        <w:tabs>
          <w:tab w:val="clear" w:pos="0"/>
          <w:tab w:val="num" w:pos="851"/>
        </w:tabs>
        <w:ind w:left="0" w:firstLine="567"/>
        <w:jc w:val="both"/>
        <w:rPr>
          <w:color w:val="000000"/>
        </w:rPr>
      </w:pPr>
      <w:r w:rsidRPr="001864E9">
        <w:rPr>
          <w:color w:val="000000"/>
        </w:rPr>
        <w:t>gyventojų užimtumo didinimas.</w:t>
      </w:r>
    </w:p>
    <w:p w14:paraId="2032211B" w14:textId="77777777" w:rsidR="00755BD7" w:rsidRPr="001864E9" w:rsidRDefault="00755BD7" w:rsidP="00F851D9">
      <w:pPr>
        <w:ind w:firstLine="567"/>
        <w:jc w:val="both"/>
        <w:rPr>
          <w:b/>
          <w:bCs/>
          <w:color w:val="000000"/>
        </w:rPr>
      </w:pPr>
      <w:r w:rsidRPr="001864E9">
        <w:rPr>
          <w:b/>
          <w:bCs/>
          <w:color w:val="000000"/>
        </w:rPr>
        <w:t>Šakių rajono savivaldybės administracijos Slavikų seniūnijos uždaviniai yra:</w:t>
      </w:r>
    </w:p>
    <w:p w14:paraId="3E2CB9BD" w14:textId="77777777" w:rsidR="00755BD7" w:rsidRPr="001864E9" w:rsidRDefault="00755BD7" w:rsidP="00F851D9">
      <w:pPr>
        <w:numPr>
          <w:ilvl w:val="0"/>
          <w:numId w:val="2"/>
        </w:numPr>
        <w:tabs>
          <w:tab w:val="clear" w:pos="0"/>
          <w:tab w:val="num" w:pos="851"/>
        </w:tabs>
        <w:ind w:left="0" w:firstLine="567"/>
        <w:jc w:val="both"/>
        <w:rPr>
          <w:color w:val="000000"/>
        </w:rPr>
      </w:pPr>
      <w:r w:rsidRPr="001864E9">
        <w:rPr>
          <w:color w:val="000000"/>
        </w:rPr>
        <w:t>modernizuoti ir plėtoti savivaldybės vietinės reikšmės kelius, gatvių apšvietimą, gatves ir kitas susisiekimo komunikacijas;</w:t>
      </w:r>
    </w:p>
    <w:p w14:paraId="54DE5296" w14:textId="77777777" w:rsidR="00755BD7" w:rsidRPr="001864E9" w:rsidRDefault="00755BD7" w:rsidP="00F851D9">
      <w:pPr>
        <w:numPr>
          <w:ilvl w:val="0"/>
          <w:numId w:val="2"/>
        </w:numPr>
        <w:tabs>
          <w:tab w:val="clear" w:pos="0"/>
          <w:tab w:val="num" w:pos="851"/>
        </w:tabs>
        <w:ind w:left="0" w:firstLine="567"/>
        <w:jc w:val="both"/>
        <w:rPr>
          <w:color w:val="000000"/>
        </w:rPr>
      </w:pPr>
      <w:r w:rsidRPr="001864E9">
        <w:rPr>
          <w:color w:val="000000"/>
        </w:rPr>
        <w:t>finansinės pagalbos rajono gyventojams teikimas ir didinimas;</w:t>
      </w:r>
    </w:p>
    <w:p w14:paraId="701336E8" w14:textId="77777777" w:rsidR="00755BD7" w:rsidRPr="001864E9" w:rsidRDefault="00755BD7" w:rsidP="00F851D9">
      <w:pPr>
        <w:numPr>
          <w:ilvl w:val="0"/>
          <w:numId w:val="2"/>
        </w:numPr>
        <w:tabs>
          <w:tab w:val="clear" w:pos="0"/>
          <w:tab w:val="num" w:pos="851"/>
        </w:tabs>
        <w:ind w:left="0" w:firstLine="567"/>
        <w:jc w:val="both"/>
        <w:rPr>
          <w:color w:val="000000"/>
        </w:rPr>
      </w:pPr>
      <w:r w:rsidRPr="001864E9">
        <w:rPr>
          <w:color w:val="000000"/>
        </w:rPr>
        <w:t>kompleksiškai plėtoti ir puoselėti rekreacines teritorijas, želdynus bei kitas viešąsias erdves, pritaikant jas gyventojų bei verslo poreikiams;</w:t>
      </w:r>
    </w:p>
    <w:p w14:paraId="2C2E4A22" w14:textId="77777777" w:rsidR="00755BD7" w:rsidRPr="001864E9" w:rsidRDefault="00755BD7" w:rsidP="00F851D9">
      <w:pPr>
        <w:numPr>
          <w:ilvl w:val="0"/>
          <w:numId w:val="2"/>
        </w:numPr>
        <w:tabs>
          <w:tab w:val="clear" w:pos="0"/>
          <w:tab w:val="num" w:pos="851"/>
        </w:tabs>
        <w:ind w:left="0" w:firstLine="567"/>
        <w:jc w:val="both"/>
        <w:rPr>
          <w:color w:val="000000"/>
        </w:rPr>
      </w:pPr>
      <w:r w:rsidRPr="001864E9">
        <w:rPr>
          <w:color w:val="000000"/>
        </w:rPr>
        <w:t>vykdyti administracinės naštos mažinimą</w:t>
      </w:r>
      <w:r w:rsidR="00EB23F6" w:rsidRPr="001864E9">
        <w:rPr>
          <w:color w:val="000000"/>
        </w:rPr>
        <w:t>;</w:t>
      </w:r>
    </w:p>
    <w:p w14:paraId="06DECAE7" w14:textId="77777777" w:rsidR="00755BD7" w:rsidRPr="001864E9" w:rsidRDefault="00755BD7" w:rsidP="00F851D9">
      <w:pPr>
        <w:numPr>
          <w:ilvl w:val="0"/>
          <w:numId w:val="2"/>
        </w:numPr>
        <w:tabs>
          <w:tab w:val="clear" w:pos="0"/>
          <w:tab w:val="num" w:pos="851"/>
        </w:tabs>
        <w:ind w:left="0" w:firstLine="567"/>
        <w:jc w:val="both"/>
        <w:rPr>
          <w:color w:val="000000"/>
        </w:rPr>
      </w:pPr>
      <w:r w:rsidRPr="001864E9">
        <w:rPr>
          <w:color w:val="000000"/>
        </w:rPr>
        <w:t>organizuoti užimtumo didinimo programą.</w:t>
      </w:r>
    </w:p>
    <w:p w14:paraId="2C1ABD83" w14:textId="77777777" w:rsidR="000E30DC" w:rsidRPr="001864E9" w:rsidRDefault="000E30DC" w:rsidP="00F851D9">
      <w:pPr>
        <w:ind w:firstLine="567"/>
        <w:jc w:val="both"/>
        <w:rPr>
          <w:color w:val="000000"/>
        </w:rPr>
      </w:pPr>
      <w:r w:rsidRPr="001864E9">
        <w:rPr>
          <w:color w:val="000000"/>
        </w:rPr>
        <w:t>Šakių rajono savivaldybės 2022</w:t>
      </w:r>
      <w:r w:rsidR="00D10879" w:rsidRPr="001864E9">
        <w:rPr>
          <w:color w:val="000000"/>
        </w:rPr>
        <w:t>–202</w:t>
      </w:r>
      <w:r w:rsidRPr="001864E9">
        <w:rPr>
          <w:color w:val="000000"/>
        </w:rPr>
        <w:t>4</w:t>
      </w:r>
      <w:r w:rsidR="00D10879" w:rsidRPr="001864E9">
        <w:rPr>
          <w:color w:val="000000"/>
        </w:rPr>
        <w:t xml:space="preserve"> metų strateginis veiklos planas parengtas vadovaujantis strateginiame plėtros plane nustatytais prioritetais, tikslais, uždaviniais ir priemonėmis bei strateginio veiklos plano pasiekimais vertinami tais pačiais rodikliais, kaip ir strateginiame plane. Strateginio veiklos plano tikslų pasiekimai ir programų įgyvendinimas prisidė</w:t>
      </w:r>
      <w:r w:rsidR="004565DA">
        <w:rPr>
          <w:color w:val="000000"/>
        </w:rPr>
        <w:t>jo</w:t>
      </w:r>
      <w:r w:rsidR="00D10879" w:rsidRPr="001864E9">
        <w:rPr>
          <w:color w:val="000000"/>
        </w:rPr>
        <w:t xml:space="preserve"> prie strateginiame plėtros plane nustatytų tikslų, uždavinių ir priemo</w:t>
      </w:r>
      <w:r w:rsidR="00E71A0F" w:rsidRPr="001864E9">
        <w:rPr>
          <w:color w:val="000000"/>
        </w:rPr>
        <w:t xml:space="preserve">nių įgyvendinimo. </w:t>
      </w:r>
    </w:p>
    <w:p w14:paraId="18E509E8" w14:textId="77777777" w:rsidR="000E30DC" w:rsidRPr="001864E9" w:rsidRDefault="000E30DC" w:rsidP="00F851D9">
      <w:pPr>
        <w:ind w:firstLine="567"/>
        <w:jc w:val="both"/>
        <w:rPr>
          <w:color w:val="000000"/>
        </w:rPr>
      </w:pPr>
      <w:r w:rsidRPr="001864E9">
        <w:rPr>
          <w:color w:val="000000"/>
        </w:rPr>
        <w:t>Šakių rajono savivaldybės 2018–2024 metų strateginiame plėtros plane nustatytos prioritetinės plėtros kryptys ir tikslai:</w:t>
      </w:r>
    </w:p>
    <w:p w14:paraId="25B9CF6B" w14:textId="77777777" w:rsidR="000E30DC" w:rsidRPr="007D3B76" w:rsidRDefault="007D3B76" w:rsidP="00F851D9">
      <w:pPr>
        <w:numPr>
          <w:ilvl w:val="0"/>
          <w:numId w:val="8"/>
        </w:numPr>
        <w:tabs>
          <w:tab w:val="left" w:pos="993"/>
        </w:tabs>
        <w:ind w:firstLine="567"/>
        <w:jc w:val="both"/>
        <w:rPr>
          <w:b/>
          <w:bCs/>
          <w:color w:val="000000"/>
        </w:rPr>
      </w:pPr>
      <w:r w:rsidRPr="007D3B76">
        <w:rPr>
          <w:b/>
          <w:bCs/>
          <w:color w:val="000000"/>
          <w:kern w:val="24"/>
        </w:rPr>
        <w:t>Tvariam ekonominiam augimui palanki aplinka</w:t>
      </w:r>
      <w:r w:rsidRPr="007D3B76">
        <w:rPr>
          <w:b/>
          <w:bCs/>
          <w:color w:val="000000"/>
        </w:rPr>
        <w:t>:</w:t>
      </w:r>
    </w:p>
    <w:p w14:paraId="6456EFF2" w14:textId="77777777" w:rsidR="000E30DC" w:rsidRPr="001864E9" w:rsidRDefault="000E30DC" w:rsidP="00F851D9">
      <w:pPr>
        <w:tabs>
          <w:tab w:val="left" w:pos="1701"/>
        </w:tabs>
        <w:ind w:left="1134"/>
        <w:jc w:val="both"/>
        <w:rPr>
          <w:color w:val="000000"/>
        </w:rPr>
      </w:pPr>
      <w:r w:rsidRPr="001864E9">
        <w:rPr>
          <w:color w:val="000000"/>
        </w:rPr>
        <w:t xml:space="preserve">1. Infrastruktūros modernizavimas ir plėtra; </w:t>
      </w:r>
    </w:p>
    <w:p w14:paraId="763FF9F7" w14:textId="77777777" w:rsidR="000E30DC" w:rsidRPr="001864E9" w:rsidRDefault="000E30DC" w:rsidP="00F851D9">
      <w:pPr>
        <w:tabs>
          <w:tab w:val="left" w:pos="1701"/>
        </w:tabs>
        <w:ind w:left="1134"/>
        <w:jc w:val="both"/>
        <w:rPr>
          <w:color w:val="000000"/>
        </w:rPr>
      </w:pPr>
      <w:r w:rsidRPr="001864E9">
        <w:rPr>
          <w:color w:val="000000"/>
        </w:rPr>
        <w:t>2. Augimui palankios investicinės ir verslo aplinkos kūrimas;</w:t>
      </w:r>
    </w:p>
    <w:p w14:paraId="0F657DE2" w14:textId="77777777" w:rsidR="000E30DC" w:rsidRPr="001864E9" w:rsidRDefault="000E30DC" w:rsidP="00F851D9">
      <w:pPr>
        <w:tabs>
          <w:tab w:val="left" w:pos="1701"/>
        </w:tabs>
        <w:ind w:left="1134"/>
        <w:jc w:val="both"/>
        <w:rPr>
          <w:color w:val="000000"/>
        </w:rPr>
      </w:pPr>
      <w:r w:rsidRPr="001864E9">
        <w:rPr>
          <w:color w:val="000000"/>
        </w:rPr>
        <w:t>3. Darni žemės ūkio plėtra.</w:t>
      </w:r>
    </w:p>
    <w:p w14:paraId="439AF209" w14:textId="77777777" w:rsidR="000E30DC" w:rsidRPr="007D3B76" w:rsidRDefault="007D3B76" w:rsidP="00F851D9">
      <w:pPr>
        <w:numPr>
          <w:ilvl w:val="0"/>
          <w:numId w:val="8"/>
        </w:numPr>
        <w:tabs>
          <w:tab w:val="left" w:pos="993"/>
        </w:tabs>
        <w:ind w:firstLine="567"/>
        <w:jc w:val="both"/>
        <w:rPr>
          <w:b/>
          <w:bCs/>
          <w:caps/>
          <w:color w:val="000000"/>
          <w:kern w:val="24"/>
        </w:rPr>
      </w:pPr>
      <w:r w:rsidRPr="007D3B76">
        <w:rPr>
          <w:b/>
          <w:bCs/>
          <w:color w:val="000000"/>
          <w:kern w:val="24"/>
        </w:rPr>
        <w:t>Veikli, atvira, saugi, sveika ir tobulėjanti visuomenė:</w:t>
      </w:r>
    </w:p>
    <w:p w14:paraId="2A44202F" w14:textId="77777777" w:rsidR="000E30DC" w:rsidRPr="001864E9" w:rsidRDefault="000E30DC" w:rsidP="00F851D9">
      <w:pPr>
        <w:tabs>
          <w:tab w:val="left" w:pos="1701"/>
        </w:tabs>
        <w:ind w:left="1134"/>
        <w:jc w:val="both"/>
        <w:rPr>
          <w:color w:val="000000"/>
        </w:rPr>
      </w:pPr>
      <w:r w:rsidRPr="001864E9">
        <w:rPr>
          <w:color w:val="000000"/>
        </w:rPr>
        <w:t>1. Mokymasis visą gyvenimą;</w:t>
      </w:r>
    </w:p>
    <w:p w14:paraId="1293678B" w14:textId="77777777" w:rsidR="000E30DC" w:rsidRPr="001864E9" w:rsidRDefault="000E30DC" w:rsidP="00F851D9">
      <w:pPr>
        <w:tabs>
          <w:tab w:val="left" w:pos="1701"/>
        </w:tabs>
        <w:ind w:left="1134"/>
        <w:jc w:val="both"/>
        <w:rPr>
          <w:color w:val="000000"/>
        </w:rPr>
      </w:pPr>
      <w:r w:rsidRPr="001864E9">
        <w:rPr>
          <w:color w:val="000000"/>
        </w:rPr>
        <w:t>2. Sveikata ir sportas visiems;</w:t>
      </w:r>
    </w:p>
    <w:p w14:paraId="3BF80960" w14:textId="77777777" w:rsidR="000E30DC" w:rsidRPr="001864E9" w:rsidRDefault="000E30DC" w:rsidP="00F851D9">
      <w:pPr>
        <w:tabs>
          <w:tab w:val="left" w:pos="1701"/>
        </w:tabs>
        <w:ind w:left="1134"/>
        <w:jc w:val="both"/>
        <w:rPr>
          <w:color w:val="000000"/>
        </w:rPr>
      </w:pPr>
      <w:r w:rsidRPr="001864E9">
        <w:rPr>
          <w:color w:val="000000"/>
        </w:rPr>
        <w:t>3. Pilietinės bendruomenės formavimas;</w:t>
      </w:r>
    </w:p>
    <w:p w14:paraId="358C8576" w14:textId="77777777" w:rsidR="000E30DC" w:rsidRPr="001864E9" w:rsidRDefault="000E30DC" w:rsidP="00F851D9">
      <w:pPr>
        <w:tabs>
          <w:tab w:val="left" w:pos="1701"/>
        </w:tabs>
        <w:ind w:left="1134"/>
        <w:jc w:val="both"/>
        <w:rPr>
          <w:color w:val="000000"/>
        </w:rPr>
      </w:pPr>
      <w:r w:rsidRPr="001864E9">
        <w:rPr>
          <w:color w:val="000000"/>
        </w:rPr>
        <w:t>4. Valdymo sistemos efektyvinimas;</w:t>
      </w:r>
    </w:p>
    <w:p w14:paraId="6AE8D4AF" w14:textId="77777777" w:rsidR="000E30DC" w:rsidRPr="001864E9" w:rsidRDefault="000E30DC" w:rsidP="00F851D9">
      <w:pPr>
        <w:tabs>
          <w:tab w:val="left" w:pos="1701"/>
        </w:tabs>
        <w:ind w:left="1134"/>
        <w:jc w:val="both"/>
        <w:rPr>
          <w:color w:val="000000"/>
        </w:rPr>
      </w:pPr>
      <w:r w:rsidRPr="001864E9">
        <w:rPr>
          <w:color w:val="000000"/>
        </w:rPr>
        <w:lastRenderedPageBreak/>
        <w:t>5. Kompleksinė, kokybiška ir visiems prieinama socialinė pagalba;</w:t>
      </w:r>
    </w:p>
    <w:p w14:paraId="01342F18" w14:textId="77777777" w:rsidR="000E30DC" w:rsidRPr="001864E9" w:rsidRDefault="000E30DC" w:rsidP="00F851D9">
      <w:pPr>
        <w:tabs>
          <w:tab w:val="left" w:pos="1701"/>
        </w:tabs>
        <w:ind w:left="1134"/>
        <w:jc w:val="both"/>
        <w:rPr>
          <w:color w:val="000000"/>
        </w:rPr>
      </w:pPr>
      <w:r w:rsidRPr="001864E9">
        <w:rPr>
          <w:color w:val="000000"/>
        </w:rPr>
        <w:t>6. Viešojo saugumo užtikrinimas;</w:t>
      </w:r>
    </w:p>
    <w:p w14:paraId="49FF6663" w14:textId="77777777" w:rsidR="000E30DC" w:rsidRPr="001864E9" w:rsidRDefault="000E30DC" w:rsidP="00F851D9">
      <w:pPr>
        <w:tabs>
          <w:tab w:val="left" w:pos="1701"/>
        </w:tabs>
        <w:ind w:left="1134"/>
        <w:jc w:val="both"/>
        <w:rPr>
          <w:b/>
          <w:caps/>
          <w:color w:val="000000"/>
          <w:kern w:val="24"/>
        </w:rPr>
      </w:pPr>
      <w:r w:rsidRPr="001864E9">
        <w:rPr>
          <w:color w:val="000000"/>
        </w:rPr>
        <w:t>7. Lygių galimybių užtikrinimas.</w:t>
      </w:r>
    </w:p>
    <w:p w14:paraId="6607C66B" w14:textId="77777777" w:rsidR="000E30DC" w:rsidRPr="007D3B76" w:rsidRDefault="007D3B76" w:rsidP="00F851D9">
      <w:pPr>
        <w:numPr>
          <w:ilvl w:val="0"/>
          <w:numId w:val="8"/>
        </w:numPr>
        <w:tabs>
          <w:tab w:val="left" w:pos="993"/>
        </w:tabs>
        <w:ind w:firstLine="567"/>
        <w:jc w:val="both"/>
        <w:rPr>
          <w:b/>
          <w:bCs/>
          <w:caps/>
          <w:color w:val="000000"/>
          <w:kern w:val="24"/>
        </w:rPr>
      </w:pPr>
      <w:r w:rsidRPr="007D3B76">
        <w:rPr>
          <w:b/>
          <w:bCs/>
          <w:color w:val="000000"/>
          <w:kern w:val="24"/>
        </w:rPr>
        <w:t>Savitas, patrauklus ir ambicingas zanavykų kraštas:</w:t>
      </w:r>
    </w:p>
    <w:p w14:paraId="5353F619" w14:textId="77777777" w:rsidR="000E30DC" w:rsidRPr="001864E9" w:rsidRDefault="000E30DC" w:rsidP="00F851D9">
      <w:pPr>
        <w:tabs>
          <w:tab w:val="left" w:pos="1701"/>
        </w:tabs>
        <w:ind w:left="1134"/>
        <w:jc w:val="both"/>
        <w:rPr>
          <w:color w:val="000000"/>
        </w:rPr>
      </w:pPr>
      <w:r w:rsidRPr="001864E9">
        <w:rPr>
          <w:color w:val="000000"/>
        </w:rPr>
        <w:t>1. Krašto kultūrinio identiteto saugojimas, puoselėjimas ir sklaida;</w:t>
      </w:r>
    </w:p>
    <w:p w14:paraId="57150741" w14:textId="77777777" w:rsidR="000E30DC" w:rsidRPr="001864E9" w:rsidRDefault="000E30DC" w:rsidP="00F851D9">
      <w:pPr>
        <w:tabs>
          <w:tab w:val="left" w:pos="1701"/>
        </w:tabs>
        <w:ind w:left="1134"/>
        <w:jc w:val="both"/>
        <w:rPr>
          <w:color w:val="000000"/>
        </w:rPr>
      </w:pPr>
      <w:r w:rsidRPr="001864E9">
        <w:rPr>
          <w:color w:val="000000"/>
        </w:rPr>
        <w:t>2. Kokybiškų kultūros ir turizmo paslaugų plėtra ir jų prieinamumo didinimas.</w:t>
      </w:r>
    </w:p>
    <w:p w14:paraId="5CC43136" w14:textId="77777777" w:rsidR="00D53EFD" w:rsidRPr="001864E9" w:rsidRDefault="00D53EFD" w:rsidP="00F851D9">
      <w:pPr>
        <w:tabs>
          <w:tab w:val="left" w:pos="1701"/>
        </w:tabs>
        <w:ind w:firstLine="567"/>
        <w:jc w:val="both"/>
        <w:rPr>
          <w:color w:val="000000"/>
        </w:rPr>
      </w:pPr>
      <w:r w:rsidRPr="001864E9">
        <w:rPr>
          <w:color w:val="000000"/>
        </w:rPr>
        <w:t>Slavikų seniūnijos veiklai 2022 metais šios p</w:t>
      </w:r>
      <w:r w:rsidR="004565DA">
        <w:rPr>
          <w:color w:val="000000"/>
        </w:rPr>
        <w:t>lėtros kryptys ir uždaviniai buvo</w:t>
      </w:r>
      <w:r w:rsidRPr="001864E9">
        <w:rPr>
          <w:color w:val="000000"/>
        </w:rPr>
        <w:t xml:space="preserve"> atspirties taškas, kuriais galima vadovautis dirbant ir priimant sprendimus.</w:t>
      </w:r>
    </w:p>
    <w:p w14:paraId="6DA0D455" w14:textId="77777777" w:rsidR="005742D8" w:rsidRPr="001864E9" w:rsidRDefault="005742D8" w:rsidP="00F851D9">
      <w:pPr>
        <w:ind w:firstLine="720"/>
        <w:jc w:val="both"/>
        <w:rPr>
          <w:b/>
          <w:color w:val="000000"/>
        </w:rPr>
      </w:pPr>
    </w:p>
    <w:p w14:paraId="4DFEBA69" w14:textId="77777777" w:rsidR="005742D8" w:rsidRPr="001864E9" w:rsidRDefault="005742D8" w:rsidP="00F851D9">
      <w:pPr>
        <w:ind w:firstLine="720"/>
        <w:jc w:val="both"/>
        <w:rPr>
          <w:b/>
          <w:color w:val="000000"/>
        </w:rPr>
      </w:pPr>
    </w:p>
    <w:p w14:paraId="40423FF6" w14:textId="77777777" w:rsidR="00D10879" w:rsidRPr="001864E9" w:rsidRDefault="008A178D" w:rsidP="00F851D9">
      <w:pPr>
        <w:ind w:firstLine="567"/>
        <w:jc w:val="center"/>
        <w:rPr>
          <w:b/>
          <w:color w:val="000000"/>
        </w:rPr>
      </w:pPr>
      <w:r w:rsidRPr="001864E9">
        <w:rPr>
          <w:b/>
          <w:color w:val="000000"/>
        </w:rPr>
        <w:t>202</w:t>
      </w:r>
      <w:r w:rsidR="00D53EFD" w:rsidRPr="001864E9">
        <w:rPr>
          <w:b/>
          <w:color w:val="000000"/>
        </w:rPr>
        <w:t>2</w:t>
      </w:r>
      <w:r w:rsidR="00D10879" w:rsidRPr="001864E9">
        <w:rPr>
          <w:b/>
          <w:color w:val="000000"/>
        </w:rPr>
        <w:t xml:space="preserve"> M. STRATEGINĮ(-</w:t>
      </w:r>
      <w:r w:rsidR="004565DA">
        <w:rPr>
          <w:b/>
          <w:color w:val="000000"/>
        </w:rPr>
        <w:t>IUS) TIKSLĄ(-US) ĮGYVENDINUSIOS</w:t>
      </w:r>
      <w:r w:rsidR="00D10879" w:rsidRPr="001864E9">
        <w:rPr>
          <w:b/>
          <w:color w:val="000000"/>
        </w:rPr>
        <w:t xml:space="preserve"> PROGRAMOS</w:t>
      </w:r>
    </w:p>
    <w:p w14:paraId="489C96D6" w14:textId="77777777" w:rsidR="00E71A0F" w:rsidRPr="001864E9" w:rsidRDefault="00E71A0F" w:rsidP="00F851D9">
      <w:pPr>
        <w:ind w:firstLine="720"/>
        <w:jc w:val="both"/>
        <w:rPr>
          <w:b/>
          <w:color w:val="000000"/>
        </w:rPr>
      </w:pPr>
    </w:p>
    <w:p w14:paraId="3A535ABF" w14:textId="77777777" w:rsidR="00D10879" w:rsidRPr="001864E9" w:rsidRDefault="00D90456" w:rsidP="00F851D9">
      <w:pPr>
        <w:ind w:firstLine="567"/>
        <w:jc w:val="both"/>
        <w:rPr>
          <w:color w:val="000000"/>
        </w:rPr>
      </w:pPr>
      <w:r w:rsidRPr="001864E9">
        <w:rPr>
          <w:color w:val="000000"/>
        </w:rPr>
        <w:t>Šakių</w:t>
      </w:r>
      <w:r w:rsidR="00D10879" w:rsidRPr="001864E9">
        <w:rPr>
          <w:color w:val="000000"/>
        </w:rPr>
        <w:t xml:space="preserve"> rajono savivaldybės administracijos Slavikų seniūnija, </w:t>
      </w:r>
      <w:r w:rsidR="004565DA">
        <w:rPr>
          <w:color w:val="000000"/>
        </w:rPr>
        <w:t>vykdydama savo veiklą, prisidėjo</w:t>
      </w:r>
      <w:r w:rsidR="00D10879" w:rsidRPr="001864E9">
        <w:rPr>
          <w:color w:val="000000"/>
        </w:rPr>
        <w:t xml:space="preserve"> prie Šakių rajono savivaldybės </w:t>
      </w:r>
      <w:r w:rsidR="00936D4B" w:rsidRPr="001864E9">
        <w:rPr>
          <w:color w:val="000000"/>
        </w:rPr>
        <w:t>202</w:t>
      </w:r>
      <w:r w:rsidR="00D53EFD" w:rsidRPr="001864E9">
        <w:rPr>
          <w:color w:val="000000"/>
        </w:rPr>
        <w:t>2</w:t>
      </w:r>
      <w:r w:rsidR="005742D8" w:rsidRPr="001864E9">
        <w:rPr>
          <w:color w:val="000000"/>
        </w:rPr>
        <w:t>–</w:t>
      </w:r>
      <w:r w:rsidR="00D53EFD" w:rsidRPr="001864E9">
        <w:rPr>
          <w:color w:val="000000"/>
        </w:rPr>
        <w:t>2024</w:t>
      </w:r>
      <w:r w:rsidR="00D10879" w:rsidRPr="001864E9">
        <w:rPr>
          <w:color w:val="000000"/>
        </w:rPr>
        <w:t xml:space="preserve"> metų</w:t>
      </w:r>
      <w:r w:rsidR="004565DA">
        <w:rPr>
          <w:color w:val="000000"/>
        </w:rPr>
        <w:t xml:space="preserve"> </w:t>
      </w:r>
      <w:r w:rsidR="004565DA" w:rsidRPr="004565DA">
        <w:rPr>
          <w:color w:val="000000"/>
        </w:rPr>
        <w:t>strateginio</w:t>
      </w:r>
      <w:r w:rsidR="00D10879" w:rsidRPr="001864E9">
        <w:rPr>
          <w:color w:val="000000"/>
        </w:rPr>
        <w:t xml:space="preserve"> veiklos plano šių programų įgyvendinimo:</w:t>
      </w:r>
    </w:p>
    <w:p w14:paraId="2ACD2469" w14:textId="77777777" w:rsidR="00D90456" w:rsidRPr="001864E9" w:rsidRDefault="00D90456" w:rsidP="00F851D9">
      <w:pPr>
        <w:pStyle w:val="Sraopastraipa"/>
        <w:ind w:firstLine="567"/>
        <w:jc w:val="both"/>
        <w:rPr>
          <w:color w:val="000000"/>
        </w:rPr>
      </w:pPr>
      <w:r w:rsidRPr="001864E9">
        <w:rPr>
          <w:color w:val="000000"/>
        </w:rPr>
        <w:t xml:space="preserve">1. </w:t>
      </w:r>
      <w:r w:rsidR="00D10879" w:rsidRPr="001864E9">
        <w:rPr>
          <w:color w:val="000000"/>
        </w:rPr>
        <w:t>Valdymo programa (kodas 07)</w:t>
      </w:r>
      <w:r w:rsidR="00557EDB">
        <w:rPr>
          <w:color w:val="000000"/>
        </w:rPr>
        <w:t>;</w:t>
      </w:r>
    </w:p>
    <w:p w14:paraId="1AFA8D83" w14:textId="77777777" w:rsidR="00D90456" w:rsidRPr="001864E9" w:rsidRDefault="00D90456" w:rsidP="00F851D9">
      <w:pPr>
        <w:pStyle w:val="Sraopastraipa"/>
        <w:ind w:firstLine="567"/>
        <w:jc w:val="both"/>
        <w:rPr>
          <w:color w:val="000000"/>
        </w:rPr>
      </w:pPr>
      <w:r w:rsidRPr="001864E9">
        <w:rPr>
          <w:color w:val="000000"/>
        </w:rPr>
        <w:t>2. Ūkio plėtros programa</w:t>
      </w:r>
      <w:r w:rsidR="00E32E76" w:rsidRPr="001864E9">
        <w:rPr>
          <w:color w:val="000000"/>
        </w:rPr>
        <w:t xml:space="preserve"> </w:t>
      </w:r>
      <w:r w:rsidRPr="001864E9">
        <w:rPr>
          <w:color w:val="000000"/>
        </w:rPr>
        <w:t>(kodas 12)</w:t>
      </w:r>
      <w:r w:rsidR="00557EDB">
        <w:rPr>
          <w:color w:val="000000"/>
        </w:rPr>
        <w:t>;</w:t>
      </w:r>
    </w:p>
    <w:p w14:paraId="1913AB5E" w14:textId="77777777" w:rsidR="00D10879" w:rsidRPr="001864E9" w:rsidRDefault="00D90456" w:rsidP="00F851D9">
      <w:pPr>
        <w:pStyle w:val="Sraopastraipa"/>
        <w:ind w:firstLine="567"/>
        <w:jc w:val="both"/>
        <w:rPr>
          <w:color w:val="000000"/>
        </w:rPr>
      </w:pPr>
      <w:r w:rsidRPr="001864E9">
        <w:rPr>
          <w:color w:val="000000"/>
        </w:rPr>
        <w:t xml:space="preserve">3. </w:t>
      </w:r>
      <w:r w:rsidR="00D10879" w:rsidRPr="001864E9">
        <w:rPr>
          <w:color w:val="000000"/>
        </w:rPr>
        <w:t>Socialinės ir sveikatos apsaugos programa (kodas 13)</w:t>
      </w:r>
      <w:r w:rsidR="00557EDB">
        <w:rPr>
          <w:color w:val="000000"/>
        </w:rPr>
        <w:t>.</w:t>
      </w:r>
    </w:p>
    <w:p w14:paraId="22A1E149" w14:textId="77777777" w:rsidR="00D10879" w:rsidRPr="001864E9" w:rsidRDefault="00D10879" w:rsidP="00F851D9">
      <w:pPr>
        <w:ind w:firstLine="720"/>
        <w:jc w:val="center"/>
        <w:rPr>
          <w:b/>
          <w:color w:val="000000"/>
        </w:rPr>
      </w:pPr>
    </w:p>
    <w:p w14:paraId="374C6079" w14:textId="77777777" w:rsidR="00D10879" w:rsidRPr="001864E9" w:rsidRDefault="00D10879" w:rsidP="00F851D9">
      <w:pPr>
        <w:ind w:firstLine="567"/>
        <w:jc w:val="center"/>
        <w:rPr>
          <w:b/>
          <w:color w:val="000000"/>
        </w:rPr>
      </w:pPr>
      <w:r w:rsidRPr="001864E9">
        <w:rPr>
          <w:b/>
          <w:color w:val="000000"/>
        </w:rPr>
        <w:t>VEIKLOS APŽVALGA PAGAL SENIŪNIJOS METINĮ VEIKLOS PLANĄ</w:t>
      </w:r>
    </w:p>
    <w:p w14:paraId="081DC938" w14:textId="77777777" w:rsidR="00D10879" w:rsidRPr="001864E9" w:rsidRDefault="00D10879" w:rsidP="00F851D9">
      <w:pPr>
        <w:ind w:firstLine="567"/>
        <w:jc w:val="center"/>
        <w:rPr>
          <w:b/>
          <w:color w:val="000000"/>
        </w:rPr>
      </w:pPr>
    </w:p>
    <w:p w14:paraId="79BD12DA" w14:textId="77777777" w:rsidR="00454E6E" w:rsidRPr="001864E9" w:rsidRDefault="00454E6E" w:rsidP="00F851D9">
      <w:pPr>
        <w:ind w:firstLine="709"/>
        <w:jc w:val="both"/>
        <w:rPr>
          <w:color w:val="000000"/>
        </w:rPr>
      </w:pPr>
      <w:r w:rsidRPr="001864E9">
        <w:rPr>
          <w:color w:val="000000"/>
        </w:rPr>
        <w:t>Seniūnijos funkcijos: seniūnas savivaldybės mero ar administracijos direktoriaus pavedimu rengia ir teikia mero potvarkių arba administracijos direktoriaus įsakymų projektus seniūnijos klausimais, priima gyventojus socialinės paramos ir paslaugų klausimais, rūpinasi kultūros</w:t>
      </w:r>
      <w:r w:rsidR="00615679">
        <w:rPr>
          <w:color w:val="000000"/>
        </w:rPr>
        <w:t>-</w:t>
      </w:r>
      <w:r w:rsidRPr="001864E9">
        <w:rPr>
          <w:color w:val="000000"/>
        </w:rPr>
        <w:t>istorijos paminklų priežiūra, renka jo kompetencijai priskirtus statistikos duomenis, išduoda įvairias pažymas seniūnijos gyventojams, vykdo gyventojų deklaravimo funkciją, organizuoja seniūnijos gyventojų sueigas, organizuoja kapinių priežiūrą, išduoda leidimus laidoti, atlieka įstatymų nustatyta tvarka notarinius veiksmus. Seniūnija rūpinasi vietinės reikšmės kelių būkle, nustatyta tvarka teikia valstybės ir savivaldybės institucijoms statistines žinias ir ataskaitas, atlieka kitas valdybos sprendimu, mero potvarkiu ar administracijos direktoriaus įsakymus deleguotas funkcijas.</w:t>
      </w:r>
    </w:p>
    <w:p w14:paraId="65892729" w14:textId="77777777" w:rsidR="00454E6E" w:rsidRPr="001864E9" w:rsidRDefault="00454E6E" w:rsidP="00F851D9">
      <w:pPr>
        <w:ind w:firstLine="709"/>
        <w:jc w:val="both"/>
        <w:rPr>
          <w:color w:val="000000"/>
        </w:rPr>
      </w:pPr>
      <w:r w:rsidRPr="001864E9">
        <w:rPr>
          <w:color w:val="000000"/>
        </w:rPr>
        <w:t xml:space="preserve">2009 m. spalio 29 d. Šakių rajono savivaldybės tarybos sprendimu Nr. T-354 „Dėl rajono savivaldybės administracijos seniūnijų aptarnaujamų teritorijų gyvenamųjų vietovių ar jų dalių suskirstymo į seniūnaitijas“, Slavikų seniūnijoje patvirtintos 4 seniūnaitijos: Slavikų, Šilgalių, Juodupėnų ir </w:t>
      </w:r>
      <w:r w:rsidR="00CF0E16">
        <w:rPr>
          <w:color w:val="000000"/>
        </w:rPr>
        <w:t>Žiūrių-</w:t>
      </w:r>
      <w:r w:rsidRPr="001864E9">
        <w:rPr>
          <w:color w:val="000000"/>
        </w:rPr>
        <w:t>Šilininkų.</w:t>
      </w:r>
    </w:p>
    <w:p w14:paraId="59B0345F" w14:textId="77777777" w:rsidR="00D10879" w:rsidRPr="001864E9" w:rsidRDefault="00D10879" w:rsidP="00F851D9">
      <w:pPr>
        <w:ind w:firstLine="720"/>
        <w:jc w:val="both"/>
        <w:rPr>
          <w:color w:val="000000"/>
        </w:rPr>
      </w:pPr>
    </w:p>
    <w:p w14:paraId="57D6109A" w14:textId="77777777" w:rsidR="00D10879" w:rsidRPr="001864E9" w:rsidRDefault="00D10879" w:rsidP="00F851D9">
      <w:pPr>
        <w:ind w:firstLine="720"/>
        <w:jc w:val="center"/>
        <w:rPr>
          <w:b/>
          <w:color w:val="000000"/>
        </w:rPr>
      </w:pPr>
      <w:r w:rsidRPr="001864E9">
        <w:rPr>
          <w:b/>
          <w:color w:val="000000"/>
        </w:rPr>
        <w:t>DUOMENYS APIE SENIŪNIJĄ</w:t>
      </w:r>
    </w:p>
    <w:p w14:paraId="4A47D9F5" w14:textId="77777777" w:rsidR="00D10879" w:rsidRPr="001864E9" w:rsidRDefault="00D10879" w:rsidP="00F851D9">
      <w:pPr>
        <w:ind w:firstLine="720"/>
        <w:jc w:val="center"/>
        <w:rPr>
          <w:b/>
          <w:color w:val="000000"/>
        </w:rPr>
      </w:pPr>
    </w:p>
    <w:tbl>
      <w:tblPr>
        <w:tblW w:w="0" w:type="auto"/>
        <w:jc w:val="center"/>
        <w:tblLayout w:type="fixed"/>
        <w:tblLook w:val="0000" w:firstRow="0" w:lastRow="0" w:firstColumn="0" w:lastColumn="0" w:noHBand="0" w:noVBand="0"/>
      </w:tblPr>
      <w:tblGrid>
        <w:gridCol w:w="586"/>
        <w:gridCol w:w="5719"/>
        <w:gridCol w:w="800"/>
        <w:gridCol w:w="1816"/>
      </w:tblGrid>
      <w:tr w:rsidR="00914132" w:rsidRPr="00215003" w14:paraId="2EF688E9"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816911" w14:textId="77777777" w:rsidR="00914132" w:rsidRPr="00215003" w:rsidRDefault="00914132" w:rsidP="00F851D9">
            <w:pPr>
              <w:jc w:val="center"/>
              <w:rPr>
                <w:color w:val="000000"/>
              </w:rPr>
            </w:pPr>
            <w:r w:rsidRPr="00215003">
              <w:rPr>
                <w:color w:val="000000"/>
              </w:rPr>
              <w:t>1.</w:t>
            </w:r>
          </w:p>
        </w:tc>
        <w:tc>
          <w:tcPr>
            <w:tcW w:w="57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87B95" w14:textId="77777777" w:rsidR="00914132" w:rsidRPr="00215003" w:rsidRDefault="00914132" w:rsidP="00F851D9">
            <w:pPr>
              <w:jc w:val="both"/>
              <w:rPr>
                <w:color w:val="000000"/>
              </w:rPr>
            </w:pPr>
            <w:r w:rsidRPr="00215003">
              <w:rPr>
                <w:color w:val="000000"/>
              </w:rPr>
              <w:t>Seniūnijos plotas</w:t>
            </w:r>
          </w:p>
        </w:tc>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99C4C5" w14:textId="77777777" w:rsidR="00914132" w:rsidRPr="00215003" w:rsidRDefault="00914132" w:rsidP="00F851D9">
            <w:pPr>
              <w:jc w:val="center"/>
              <w:rPr>
                <w:color w:val="000000"/>
              </w:rPr>
            </w:pPr>
            <w:r w:rsidRPr="00215003">
              <w:rPr>
                <w:color w:val="000000"/>
              </w:rPr>
              <w:t>ha</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1E7189" w14:textId="77777777" w:rsidR="00914132" w:rsidRPr="00215003" w:rsidRDefault="00914132" w:rsidP="00F851D9">
            <w:pPr>
              <w:jc w:val="center"/>
            </w:pPr>
            <w:r w:rsidRPr="00215003">
              <w:t>6500</w:t>
            </w:r>
          </w:p>
        </w:tc>
      </w:tr>
      <w:tr w:rsidR="00914132" w:rsidRPr="00215003" w14:paraId="5EF8A796"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EF1AF3" w14:textId="77777777" w:rsidR="00914132" w:rsidRPr="00215003" w:rsidRDefault="00914132" w:rsidP="00F851D9">
            <w:pPr>
              <w:jc w:val="center"/>
              <w:rPr>
                <w:color w:val="000000"/>
              </w:rPr>
            </w:pPr>
            <w:r w:rsidRPr="00215003">
              <w:rPr>
                <w:color w:val="000000"/>
              </w:rPr>
              <w:t>2.</w:t>
            </w:r>
          </w:p>
        </w:tc>
        <w:tc>
          <w:tcPr>
            <w:tcW w:w="57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E9C0FB" w14:textId="77777777" w:rsidR="00914132" w:rsidRPr="00215003" w:rsidRDefault="00A72CDD" w:rsidP="00F851D9">
            <w:pPr>
              <w:jc w:val="both"/>
              <w:rPr>
                <w:color w:val="000000"/>
              </w:rPr>
            </w:pPr>
            <w:r w:rsidRPr="00215003">
              <w:rPr>
                <w:color w:val="000000"/>
              </w:rPr>
              <w:t>Bendras</w:t>
            </w:r>
            <w:r w:rsidR="00914132" w:rsidRPr="00215003">
              <w:rPr>
                <w:color w:val="000000"/>
              </w:rPr>
              <w:t xml:space="preserve"> kelių ir gatvių ilgis</w:t>
            </w:r>
          </w:p>
        </w:tc>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9D3BD1" w14:textId="77777777" w:rsidR="00914132" w:rsidRPr="00215003" w:rsidRDefault="00914132" w:rsidP="00F851D9">
            <w:pPr>
              <w:jc w:val="center"/>
              <w:rPr>
                <w:color w:val="000000"/>
              </w:rPr>
            </w:pPr>
            <w:r w:rsidRPr="00215003">
              <w:rPr>
                <w:color w:val="000000"/>
              </w:rPr>
              <w:t>km</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0CAA92" w14:textId="77777777" w:rsidR="00914132" w:rsidRPr="00215003" w:rsidRDefault="00914132" w:rsidP="00F851D9">
            <w:pPr>
              <w:jc w:val="center"/>
            </w:pPr>
            <w:r w:rsidRPr="00215003">
              <w:t>37</w:t>
            </w:r>
          </w:p>
        </w:tc>
      </w:tr>
      <w:tr w:rsidR="00396B01" w:rsidRPr="00215003" w14:paraId="015F7D38"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tcPr>
          <w:p w14:paraId="04420BC6" w14:textId="77777777" w:rsidR="00396B01" w:rsidRPr="00215003" w:rsidRDefault="00396B01" w:rsidP="00396B01">
            <w:pPr>
              <w:jc w:val="center"/>
              <w:rPr>
                <w:rFonts w:eastAsia="Calibri"/>
                <w:color w:val="000000"/>
              </w:rPr>
            </w:pPr>
            <w:r w:rsidRPr="00215003">
              <w:rPr>
                <w:color w:val="000000"/>
              </w:rPr>
              <w:t>3.</w:t>
            </w:r>
          </w:p>
        </w:tc>
        <w:tc>
          <w:tcPr>
            <w:tcW w:w="5719" w:type="dxa"/>
            <w:tcBorders>
              <w:top w:val="single" w:sz="4" w:space="0" w:color="000000"/>
              <w:left w:val="single" w:sz="4" w:space="0" w:color="000000"/>
              <w:bottom w:val="single" w:sz="4" w:space="0" w:color="000000"/>
              <w:right w:val="single" w:sz="4" w:space="0" w:color="000000"/>
            </w:tcBorders>
            <w:shd w:val="clear" w:color="auto" w:fill="FFFFFF"/>
          </w:tcPr>
          <w:p w14:paraId="74CA5C14" w14:textId="77777777" w:rsidR="00396B01" w:rsidRPr="00215003" w:rsidRDefault="00396B01" w:rsidP="00396B01">
            <w:pPr>
              <w:jc w:val="both"/>
              <w:rPr>
                <w:color w:val="000000"/>
              </w:rPr>
            </w:pPr>
            <w:r w:rsidRPr="00215003">
              <w:rPr>
                <w:color w:val="000000"/>
              </w:rPr>
              <w:t>Valomų gatvių ir kelių ilgis</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Pr>
          <w:p w14:paraId="123B7177" w14:textId="77777777" w:rsidR="00396B01" w:rsidRPr="00215003" w:rsidRDefault="00396B01" w:rsidP="00215003">
            <w:pPr>
              <w:jc w:val="center"/>
              <w:rPr>
                <w:color w:val="000000"/>
              </w:rPr>
            </w:pPr>
            <w:r w:rsidRPr="00215003">
              <w:rPr>
                <w:color w:val="000000"/>
              </w:rPr>
              <w:t>km</w:t>
            </w:r>
          </w:p>
        </w:tc>
        <w:tc>
          <w:tcPr>
            <w:tcW w:w="1816" w:type="dxa"/>
            <w:tcBorders>
              <w:top w:val="single" w:sz="4" w:space="0" w:color="000000"/>
              <w:left w:val="single" w:sz="4" w:space="0" w:color="000000"/>
              <w:bottom w:val="single" w:sz="4" w:space="0" w:color="000000"/>
              <w:right w:val="single" w:sz="4" w:space="0" w:color="000000"/>
            </w:tcBorders>
            <w:shd w:val="clear" w:color="auto" w:fill="FFFFFF"/>
          </w:tcPr>
          <w:p w14:paraId="0D7CA1FF" w14:textId="77777777" w:rsidR="00396B01" w:rsidRPr="00215003" w:rsidRDefault="00396B01" w:rsidP="00396B01">
            <w:pPr>
              <w:jc w:val="center"/>
            </w:pPr>
            <w:r w:rsidRPr="00215003">
              <w:t>37</w:t>
            </w:r>
          </w:p>
        </w:tc>
      </w:tr>
      <w:tr w:rsidR="00396B01" w:rsidRPr="00215003" w14:paraId="7B0A1985"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38F0E" w14:textId="77777777" w:rsidR="00396B01" w:rsidRPr="00215003" w:rsidRDefault="00396B01" w:rsidP="00396B01">
            <w:pPr>
              <w:jc w:val="center"/>
              <w:rPr>
                <w:color w:val="000000"/>
              </w:rPr>
            </w:pPr>
            <w:r w:rsidRPr="00215003">
              <w:rPr>
                <w:color w:val="000000"/>
              </w:rPr>
              <w:t>4.</w:t>
            </w:r>
          </w:p>
        </w:tc>
        <w:tc>
          <w:tcPr>
            <w:tcW w:w="57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A3F163" w14:textId="77777777" w:rsidR="00396B01" w:rsidRPr="00215003" w:rsidRDefault="00396B01" w:rsidP="00396B01">
            <w:pPr>
              <w:jc w:val="both"/>
              <w:rPr>
                <w:color w:val="000000"/>
              </w:rPr>
            </w:pPr>
            <w:r w:rsidRPr="00215003">
              <w:rPr>
                <w:color w:val="000000"/>
              </w:rPr>
              <w:t>Prižiūrimos aplinkos teritorijos plotas (šienaujami plotai)</w:t>
            </w:r>
          </w:p>
        </w:tc>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705E73" w14:textId="77777777" w:rsidR="00396B01" w:rsidRPr="00215003" w:rsidRDefault="00396B01" w:rsidP="00396B01">
            <w:pPr>
              <w:jc w:val="center"/>
              <w:rPr>
                <w:color w:val="000000"/>
              </w:rPr>
            </w:pPr>
            <w:r w:rsidRPr="00215003">
              <w:rPr>
                <w:color w:val="000000"/>
              </w:rPr>
              <w:t>ha</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E42270" w14:textId="77777777" w:rsidR="00396B01" w:rsidRPr="00215003" w:rsidRDefault="00396B01" w:rsidP="00396B01">
            <w:pPr>
              <w:jc w:val="center"/>
            </w:pPr>
            <w:r w:rsidRPr="00215003">
              <w:t>12,5</w:t>
            </w:r>
          </w:p>
        </w:tc>
      </w:tr>
      <w:tr w:rsidR="00396B01" w:rsidRPr="00215003" w14:paraId="08F505B9"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8206D1" w14:textId="77777777" w:rsidR="00396B01" w:rsidRPr="00215003" w:rsidRDefault="00396B01" w:rsidP="00396B01">
            <w:pPr>
              <w:jc w:val="center"/>
              <w:rPr>
                <w:color w:val="000000"/>
              </w:rPr>
            </w:pPr>
            <w:r w:rsidRPr="00215003">
              <w:rPr>
                <w:color w:val="000000"/>
              </w:rPr>
              <w:t>5.</w:t>
            </w:r>
          </w:p>
        </w:tc>
        <w:tc>
          <w:tcPr>
            <w:tcW w:w="57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4C5160" w14:textId="77777777" w:rsidR="00396B01" w:rsidRPr="00215003" w:rsidRDefault="00396B01" w:rsidP="00396B01">
            <w:pPr>
              <w:jc w:val="both"/>
              <w:rPr>
                <w:color w:val="000000"/>
              </w:rPr>
            </w:pPr>
            <w:r w:rsidRPr="00215003">
              <w:rPr>
                <w:color w:val="000000"/>
              </w:rPr>
              <w:t>Socialiai remtinų asmenų skaičius</w:t>
            </w:r>
          </w:p>
        </w:tc>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DA945C" w14:textId="77777777" w:rsidR="00396B01" w:rsidRPr="00215003" w:rsidRDefault="00396B01" w:rsidP="00396B01">
            <w:pPr>
              <w:jc w:val="center"/>
              <w:rPr>
                <w:color w:val="000000"/>
              </w:rPr>
            </w:pPr>
            <w:r w:rsidRPr="00215003">
              <w:rPr>
                <w:color w:val="000000"/>
              </w:rPr>
              <w:t>vnt.</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7A6803" w14:textId="77777777" w:rsidR="00396B01" w:rsidRPr="00215003" w:rsidRDefault="00396B01" w:rsidP="00396B01">
            <w:pPr>
              <w:jc w:val="center"/>
            </w:pPr>
            <w:r w:rsidRPr="00215003">
              <w:t>143</w:t>
            </w:r>
          </w:p>
        </w:tc>
      </w:tr>
      <w:tr w:rsidR="00396B01" w:rsidRPr="00215003" w14:paraId="624C0F55"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E93A63" w14:textId="77777777" w:rsidR="00396B01" w:rsidRPr="00215003" w:rsidRDefault="00396B01" w:rsidP="00396B01">
            <w:pPr>
              <w:jc w:val="center"/>
              <w:rPr>
                <w:color w:val="000000"/>
              </w:rPr>
            </w:pPr>
            <w:r w:rsidRPr="00215003">
              <w:rPr>
                <w:color w:val="000000"/>
              </w:rPr>
              <w:t>6.</w:t>
            </w:r>
          </w:p>
        </w:tc>
        <w:tc>
          <w:tcPr>
            <w:tcW w:w="57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71B9F0" w14:textId="77777777" w:rsidR="00396B01" w:rsidRPr="00215003" w:rsidRDefault="00396B01" w:rsidP="00396B01">
            <w:pPr>
              <w:jc w:val="both"/>
              <w:rPr>
                <w:color w:val="000000"/>
              </w:rPr>
            </w:pPr>
            <w:r w:rsidRPr="00215003">
              <w:rPr>
                <w:color w:val="000000"/>
              </w:rPr>
              <w:t>Gatvių skaičius</w:t>
            </w:r>
          </w:p>
        </w:tc>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F6FB16" w14:textId="77777777" w:rsidR="00396B01" w:rsidRPr="00215003" w:rsidRDefault="00396B01" w:rsidP="00396B01">
            <w:pPr>
              <w:jc w:val="center"/>
              <w:rPr>
                <w:color w:val="000000"/>
              </w:rPr>
            </w:pPr>
            <w:r w:rsidRPr="00215003">
              <w:rPr>
                <w:color w:val="000000"/>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0B5F19" w14:textId="77777777" w:rsidR="00396B01" w:rsidRPr="00215003" w:rsidRDefault="00396B01" w:rsidP="00396B01">
            <w:pPr>
              <w:jc w:val="center"/>
            </w:pPr>
            <w:r w:rsidRPr="00215003">
              <w:t>8</w:t>
            </w:r>
          </w:p>
        </w:tc>
      </w:tr>
      <w:tr w:rsidR="00396B01" w:rsidRPr="00215003" w14:paraId="259F3635"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F51423" w14:textId="77777777" w:rsidR="00396B01" w:rsidRPr="00215003" w:rsidRDefault="00396B01" w:rsidP="00396B01">
            <w:pPr>
              <w:jc w:val="center"/>
              <w:rPr>
                <w:color w:val="000000"/>
              </w:rPr>
            </w:pPr>
            <w:r w:rsidRPr="00215003">
              <w:rPr>
                <w:color w:val="000000"/>
              </w:rPr>
              <w:t>7.</w:t>
            </w:r>
          </w:p>
        </w:tc>
        <w:tc>
          <w:tcPr>
            <w:tcW w:w="57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12378A" w14:textId="77777777" w:rsidR="00396B01" w:rsidRPr="00215003" w:rsidRDefault="00396B01" w:rsidP="00396B01">
            <w:pPr>
              <w:jc w:val="both"/>
              <w:rPr>
                <w:color w:val="000000"/>
              </w:rPr>
            </w:pPr>
            <w:r w:rsidRPr="00215003">
              <w:rPr>
                <w:color w:val="000000"/>
              </w:rPr>
              <w:t>Tvarkomų kapinių skaičius</w:t>
            </w:r>
          </w:p>
        </w:tc>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E98526" w14:textId="77777777" w:rsidR="00396B01" w:rsidRPr="00215003" w:rsidRDefault="00396B01" w:rsidP="00396B01">
            <w:pPr>
              <w:jc w:val="center"/>
              <w:rPr>
                <w:color w:val="000000"/>
              </w:rPr>
            </w:pPr>
            <w:r w:rsidRPr="00215003">
              <w:rPr>
                <w:color w:val="000000"/>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5B861" w14:textId="77777777" w:rsidR="00396B01" w:rsidRPr="00215003" w:rsidRDefault="00396B01" w:rsidP="00396B01">
            <w:pPr>
              <w:jc w:val="center"/>
            </w:pPr>
            <w:r w:rsidRPr="00215003">
              <w:t>6</w:t>
            </w:r>
          </w:p>
        </w:tc>
      </w:tr>
      <w:tr w:rsidR="00396B01" w:rsidRPr="00215003" w14:paraId="7AC95999"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F6857" w14:textId="77777777" w:rsidR="00396B01" w:rsidRPr="00215003" w:rsidRDefault="00396B01" w:rsidP="00396B01">
            <w:pPr>
              <w:jc w:val="center"/>
              <w:rPr>
                <w:color w:val="000000"/>
              </w:rPr>
            </w:pPr>
            <w:r w:rsidRPr="00215003">
              <w:rPr>
                <w:color w:val="000000"/>
              </w:rPr>
              <w:t>8.</w:t>
            </w:r>
          </w:p>
        </w:tc>
        <w:tc>
          <w:tcPr>
            <w:tcW w:w="57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82D0AF" w14:textId="77777777" w:rsidR="00396B01" w:rsidRPr="00215003" w:rsidRDefault="00396B01" w:rsidP="00396B01">
            <w:pPr>
              <w:jc w:val="both"/>
              <w:rPr>
                <w:color w:val="000000"/>
              </w:rPr>
            </w:pPr>
            <w:r w:rsidRPr="00215003">
              <w:rPr>
                <w:color w:val="000000"/>
              </w:rPr>
              <w:t>Lankytinų vietų seniūnijoje skaičius</w:t>
            </w:r>
          </w:p>
        </w:tc>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8CA5D0" w14:textId="77777777" w:rsidR="00396B01" w:rsidRPr="00215003" w:rsidRDefault="00396B01" w:rsidP="00396B01">
            <w:pPr>
              <w:jc w:val="center"/>
              <w:rPr>
                <w:color w:val="000000"/>
              </w:rPr>
            </w:pPr>
            <w:r w:rsidRPr="00215003">
              <w:rPr>
                <w:color w:val="000000"/>
              </w:rPr>
              <w:t>sk.</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C1E70C" w14:textId="77777777" w:rsidR="00396B01" w:rsidRPr="00215003" w:rsidRDefault="00396B01" w:rsidP="00396B01">
            <w:pPr>
              <w:jc w:val="center"/>
            </w:pPr>
            <w:r w:rsidRPr="00215003">
              <w:t>3</w:t>
            </w:r>
          </w:p>
        </w:tc>
      </w:tr>
      <w:tr w:rsidR="00396B01" w:rsidRPr="00215003" w14:paraId="5BDCE8A4" w14:textId="77777777" w:rsidTr="00215003">
        <w:trPr>
          <w:trHeight w:val="282"/>
          <w:jc w:val="center"/>
        </w:trPr>
        <w:tc>
          <w:tcPr>
            <w:tcW w:w="58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7F4329" w14:textId="77777777" w:rsidR="00396B01" w:rsidRPr="00215003" w:rsidRDefault="00396B01" w:rsidP="00396B01">
            <w:pPr>
              <w:jc w:val="center"/>
              <w:rPr>
                <w:color w:val="000000"/>
              </w:rPr>
            </w:pPr>
            <w:r w:rsidRPr="00215003">
              <w:rPr>
                <w:color w:val="000000"/>
              </w:rPr>
              <w:t>9.</w:t>
            </w:r>
          </w:p>
        </w:tc>
        <w:tc>
          <w:tcPr>
            <w:tcW w:w="57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04A0C" w14:textId="77777777" w:rsidR="00396B01" w:rsidRPr="00215003" w:rsidRDefault="00396B01" w:rsidP="00396B01">
            <w:pPr>
              <w:jc w:val="both"/>
              <w:rPr>
                <w:color w:val="000000"/>
              </w:rPr>
            </w:pPr>
            <w:r w:rsidRPr="00215003">
              <w:rPr>
                <w:color w:val="000000"/>
              </w:rPr>
              <w:t>Eksploatuojamų gatvių apšvietimo šviestuvų skaičius</w:t>
            </w:r>
          </w:p>
        </w:tc>
        <w:tc>
          <w:tcPr>
            <w:tcW w:w="80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657325" w14:textId="77777777" w:rsidR="00396B01" w:rsidRPr="00215003" w:rsidRDefault="00396B01" w:rsidP="00396B01">
            <w:pPr>
              <w:jc w:val="center"/>
              <w:rPr>
                <w:color w:val="000000"/>
              </w:rPr>
            </w:pPr>
            <w:r w:rsidRPr="00215003">
              <w:rPr>
                <w:color w:val="000000"/>
              </w:rPr>
              <w:t>vnt.</w:t>
            </w:r>
          </w:p>
        </w:tc>
        <w:tc>
          <w:tcPr>
            <w:tcW w:w="18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FF228A" w14:textId="77777777" w:rsidR="00396B01" w:rsidRPr="00215003" w:rsidRDefault="00396B01" w:rsidP="00396B01">
            <w:pPr>
              <w:jc w:val="center"/>
            </w:pPr>
            <w:r w:rsidRPr="00215003">
              <w:t>65</w:t>
            </w:r>
          </w:p>
        </w:tc>
      </w:tr>
    </w:tbl>
    <w:p w14:paraId="44D5B39E" w14:textId="77777777" w:rsidR="00D10879" w:rsidRDefault="00D10879" w:rsidP="00F851D9">
      <w:pPr>
        <w:ind w:firstLine="720"/>
        <w:rPr>
          <w:b/>
          <w:bCs/>
          <w:color w:val="000000"/>
        </w:rPr>
      </w:pPr>
    </w:p>
    <w:p w14:paraId="55589EA5" w14:textId="77777777" w:rsidR="00396B01" w:rsidRDefault="00396B01" w:rsidP="00F851D9">
      <w:pPr>
        <w:ind w:firstLine="720"/>
        <w:rPr>
          <w:b/>
          <w:bCs/>
          <w:color w:val="000000"/>
        </w:rPr>
      </w:pPr>
    </w:p>
    <w:p w14:paraId="43CB0F82" w14:textId="77777777" w:rsidR="00396B01" w:rsidRPr="001864E9" w:rsidRDefault="00396B01" w:rsidP="00F851D9">
      <w:pPr>
        <w:ind w:firstLine="720"/>
        <w:rPr>
          <w:b/>
          <w:bCs/>
          <w:color w:val="000000"/>
        </w:rPr>
      </w:pPr>
    </w:p>
    <w:p w14:paraId="601ED9D2" w14:textId="77777777" w:rsidR="00914132" w:rsidRDefault="00D90456" w:rsidP="00F851D9">
      <w:pPr>
        <w:ind w:firstLine="720"/>
        <w:rPr>
          <w:b/>
          <w:color w:val="000000"/>
        </w:rPr>
      </w:pPr>
      <w:r w:rsidRPr="001864E9">
        <w:rPr>
          <w:b/>
          <w:color w:val="000000"/>
        </w:rPr>
        <w:t xml:space="preserve"> </w:t>
      </w:r>
    </w:p>
    <w:p w14:paraId="1A974733" w14:textId="77777777" w:rsidR="007D3B76" w:rsidRDefault="007D3B76" w:rsidP="00F851D9">
      <w:pPr>
        <w:ind w:firstLine="720"/>
        <w:rPr>
          <w:b/>
          <w:color w:val="000000"/>
        </w:rPr>
      </w:pPr>
    </w:p>
    <w:p w14:paraId="3893374F" w14:textId="77777777" w:rsidR="007D3B76" w:rsidRDefault="007D3B76" w:rsidP="00F851D9">
      <w:pPr>
        <w:rPr>
          <w:b/>
          <w:color w:val="000000"/>
        </w:rPr>
      </w:pPr>
    </w:p>
    <w:p w14:paraId="02BDABFE" w14:textId="77777777" w:rsidR="00D10879" w:rsidRPr="001864E9" w:rsidRDefault="00D90456" w:rsidP="00F851D9">
      <w:pPr>
        <w:rPr>
          <w:b/>
          <w:color w:val="000000"/>
        </w:rPr>
      </w:pPr>
      <w:r w:rsidRPr="001864E9">
        <w:rPr>
          <w:b/>
          <w:color w:val="000000"/>
        </w:rPr>
        <w:t xml:space="preserve">SLAVIKŲ </w:t>
      </w:r>
      <w:r w:rsidR="00454E6E" w:rsidRPr="001864E9">
        <w:rPr>
          <w:b/>
          <w:color w:val="000000"/>
        </w:rPr>
        <w:t>SENIŪNIJOS 2022</w:t>
      </w:r>
      <w:r w:rsidR="00D10879" w:rsidRPr="001864E9">
        <w:rPr>
          <w:b/>
          <w:color w:val="000000"/>
        </w:rPr>
        <w:t xml:space="preserve"> METŲ VEIKLOS PLANO ĮGYVENDINIMO APŽVALGA </w:t>
      </w:r>
    </w:p>
    <w:p w14:paraId="417BDE07" w14:textId="77777777" w:rsidR="00D10879" w:rsidRPr="001864E9" w:rsidRDefault="00D10879" w:rsidP="00F851D9">
      <w:pPr>
        <w:ind w:firstLine="720"/>
        <w:rPr>
          <w:b/>
          <w:color w:val="000000"/>
        </w:rPr>
      </w:pPr>
    </w:p>
    <w:p w14:paraId="48019992" w14:textId="77777777" w:rsidR="00D10879" w:rsidRPr="001864E9" w:rsidRDefault="00D10879" w:rsidP="00F851D9">
      <w:pPr>
        <w:ind w:firstLine="567"/>
        <w:jc w:val="both"/>
        <w:rPr>
          <w:color w:val="000000"/>
        </w:rPr>
      </w:pPr>
      <w:r w:rsidRPr="001864E9">
        <w:rPr>
          <w:color w:val="000000"/>
        </w:rPr>
        <w:t>Įgyvendinant Slavikų seniūnij</w:t>
      </w:r>
      <w:r w:rsidR="008A178D" w:rsidRPr="001864E9">
        <w:rPr>
          <w:color w:val="000000"/>
        </w:rPr>
        <w:t>os</w:t>
      </w:r>
      <w:r w:rsidR="00454E6E" w:rsidRPr="001864E9">
        <w:rPr>
          <w:color w:val="000000"/>
        </w:rPr>
        <w:t xml:space="preserve"> 2022</w:t>
      </w:r>
      <w:r w:rsidRPr="001864E9">
        <w:rPr>
          <w:color w:val="000000"/>
        </w:rPr>
        <w:t xml:space="preserve"> metų veik</w:t>
      </w:r>
      <w:r w:rsidR="00CF0E16">
        <w:rPr>
          <w:color w:val="000000"/>
        </w:rPr>
        <w:t>los planą buvo</w:t>
      </w:r>
      <w:r w:rsidRPr="001864E9">
        <w:rPr>
          <w:color w:val="000000"/>
        </w:rPr>
        <w:t xml:space="preserve"> siekiama prisidėti prie Šakių rajono</w:t>
      </w:r>
      <w:r w:rsidR="00454E6E" w:rsidRPr="001864E9">
        <w:rPr>
          <w:color w:val="000000"/>
        </w:rPr>
        <w:t xml:space="preserve"> savivaldybės strateginiame 201</w:t>
      </w:r>
      <w:r w:rsidR="00C64410">
        <w:rPr>
          <w:color w:val="000000"/>
        </w:rPr>
        <w:t>8</w:t>
      </w:r>
      <w:r w:rsidR="0055732A" w:rsidRPr="001864E9">
        <w:rPr>
          <w:color w:val="000000"/>
        </w:rPr>
        <w:t>–</w:t>
      </w:r>
      <w:r w:rsidR="00454E6E" w:rsidRPr="001864E9">
        <w:rPr>
          <w:color w:val="000000"/>
        </w:rPr>
        <w:t>2024 metų veiklos</w:t>
      </w:r>
      <w:r w:rsidRPr="001864E9">
        <w:rPr>
          <w:color w:val="000000"/>
        </w:rPr>
        <w:t xml:space="preserve"> plane numatytų </w:t>
      </w:r>
      <w:r w:rsidR="00454E6E" w:rsidRPr="001864E9">
        <w:rPr>
          <w:color w:val="000000"/>
        </w:rPr>
        <w:t>plėtros prioritetinių krypčių</w:t>
      </w:r>
      <w:r w:rsidRPr="001864E9">
        <w:rPr>
          <w:color w:val="000000"/>
        </w:rPr>
        <w:t xml:space="preserve"> įgyvendinimo: </w:t>
      </w:r>
    </w:p>
    <w:p w14:paraId="006D5D85" w14:textId="77777777" w:rsidR="00D10879" w:rsidRPr="001864E9" w:rsidRDefault="00D10879" w:rsidP="00F851D9">
      <w:pPr>
        <w:pStyle w:val="Sraopastraipa"/>
        <w:numPr>
          <w:ilvl w:val="0"/>
          <w:numId w:val="3"/>
        </w:numPr>
        <w:ind w:left="0" w:firstLine="567"/>
        <w:jc w:val="both"/>
        <w:rPr>
          <w:i/>
          <w:color w:val="000000"/>
        </w:rPr>
      </w:pPr>
      <w:r w:rsidRPr="001864E9">
        <w:rPr>
          <w:i/>
          <w:color w:val="000000"/>
        </w:rPr>
        <w:t>Tvariam ekonominiam augimui palanki aplinka;</w:t>
      </w:r>
    </w:p>
    <w:p w14:paraId="7EA964DF" w14:textId="77777777" w:rsidR="00D10879" w:rsidRPr="001864E9" w:rsidRDefault="00D10879" w:rsidP="00F851D9">
      <w:pPr>
        <w:pStyle w:val="Sraopastraipa"/>
        <w:numPr>
          <w:ilvl w:val="0"/>
          <w:numId w:val="3"/>
        </w:numPr>
        <w:ind w:left="0" w:firstLine="567"/>
        <w:jc w:val="both"/>
        <w:rPr>
          <w:i/>
          <w:color w:val="000000"/>
        </w:rPr>
      </w:pPr>
      <w:r w:rsidRPr="001864E9">
        <w:rPr>
          <w:i/>
          <w:color w:val="000000"/>
        </w:rPr>
        <w:t>Veikli, atvira, saugi, sveika ir tobulėjanti visuomenė;</w:t>
      </w:r>
    </w:p>
    <w:p w14:paraId="438FA9A3" w14:textId="77777777" w:rsidR="00D10879" w:rsidRPr="001864E9" w:rsidRDefault="00D10879" w:rsidP="00F851D9">
      <w:pPr>
        <w:pStyle w:val="Sraopastraipa"/>
        <w:numPr>
          <w:ilvl w:val="0"/>
          <w:numId w:val="3"/>
        </w:numPr>
        <w:ind w:left="0" w:firstLine="567"/>
        <w:jc w:val="both"/>
        <w:rPr>
          <w:i/>
          <w:color w:val="000000"/>
        </w:rPr>
      </w:pPr>
      <w:r w:rsidRPr="001864E9">
        <w:rPr>
          <w:i/>
          <w:color w:val="000000"/>
        </w:rPr>
        <w:t>Savitas, patrauklus ir ambicingas Zanavykų kraštas.</w:t>
      </w:r>
    </w:p>
    <w:p w14:paraId="796BA382" w14:textId="77777777" w:rsidR="0055732A" w:rsidRPr="001864E9" w:rsidRDefault="0055732A" w:rsidP="00F851D9">
      <w:pPr>
        <w:ind w:firstLine="720"/>
        <w:jc w:val="both"/>
        <w:rPr>
          <w:b/>
          <w:color w:val="000000"/>
        </w:rPr>
      </w:pPr>
    </w:p>
    <w:p w14:paraId="316CB581" w14:textId="77777777" w:rsidR="00D10879" w:rsidRPr="00C543F6" w:rsidRDefault="00D10879" w:rsidP="00F851D9">
      <w:pPr>
        <w:ind w:firstLine="567"/>
        <w:jc w:val="both"/>
        <w:rPr>
          <w:b/>
          <w:lang w:val="en-GB"/>
        </w:rPr>
      </w:pPr>
      <w:r w:rsidRPr="00C543F6">
        <w:rPr>
          <w:b/>
        </w:rPr>
        <w:t>Slavikų seniūnija</w:t>
      </w:r>
      <w:r w:rsidR="00454E6E" w:rsidRPr="00C543F6">
        <w:rPr>
          <w:b/>
        </w:rPr>
        <w:t xml:space="preserve"> 2022 m.</w:t>
      </w:r>
      <w:r w:rsidR="00587BF1" w:rsidRPr="00C543F6">
        <w:rPr>
          <w:b/>
        </w:rPr>
        <w:t xml:space="preserve"> įgyvendino</w:t>
      </w:r>
      <w:r w:rsidRPr="00C543F6">
        <w:rPr>
          <w:b/>
        </w:rPr>
        <w:t>:</w:t>
      </w:r>
    </w:p>
    <w:p w14:paraId="327BD255" w14:textId="77777777" w:rsidR="0055732A" w:rsidRPr="00C543F6" w:rsidRDefault="00D10879" w:rsidP="00A33952">
      <w:pPr>
        <w:numPr>
          <w:ilvl w:val="0"/>
          <w:numId w:val="8"/>
        </w:numPr>
        <w:tabs>
          <w:tab w:val="left" w:pos="993"/>
        </w:tabs>
        <w:ind w:firstLine="567"/>
        <w:jc w:val="both"/>
        <w:rPr>
          <w:strike/>
          <w:kern w:val="0"/>
          <w:lang w:eastAsia="lt-LT" w:bidi="lo-LA"/>
        </w:rPr>
      </w:pPr>
      <w:r w:rsidRPr="00C543F6">
        <w:t>Šakių rajono savivaldybės strategin</w:t>
      </w:r>
      <w:r w:rsidR="007C3A35" w:rsidRPr="00C543F6">
        <w:t>io</w:t>
      </w:r>
      <w:r w:rsidR="0015037E" w:rsidRPr="00C543F6">
        <w:t xml:space="preserve"> </w:t>
      </w:r>
      <w:r w:rsidRPr="00C543F6">
        <w:t>veiklos plano programos kodas 12 „Ūkio plėtros programa“ tikslo „Šiuolaikiškos susisiekimo sistemos plėtra“ seniūnijos uždavinio „Modernizuoti ir plėtoti savivaldybės vietinės reikšmės kelius, gatves ir kitas susisiekimo komunikacijas“ priemon</w:t>
      </w:r>
      <w:r w:rsidR="00587BF1" w:rsidRPr="00C543F6">
        <w:t>ę</w:t>
      </w:r>
      <w:r w:rsidRPr="00C543F6">
        <w:t xml:space="preserve"> „Vietinės reikšmės kelių ir gatvių priežiūra</w:t>
      </w:r>
      <w:r w:rsidR="00587BF1" w:rsidRPr="00C543F6">
        <w:t>“. Įgyvendinant šią priemonę</w:t>
      </w:r>
      <w:r w:rsidR="00260B42" w:rsidRPr="00C543F6">
        <w:t xml:space="preserve"> buvo</w:t>
      </w:r>
      <w:r w:rsidR="00587BF1" w:rsidRPr="00C543F6">
        <w:t xml:space="preserve"> </w:t>
      </w:r>
      <w:r w:rsidR="00260B42" w:rsidRPr="00C543F6">
        <w:t>prižiūrima apie 37 k</w:t>
      </w:r>
      <w:r w:rsidR="00615679">
        <w:t>m</w:t>
      </w:r>
      <w:r w:rsidR="00260B42" w:rsidRPr="00C543F6">
        <w:t xml:space="preserve"> seniūnijai priskirtų kelių ir gatvių. Keliai su žvyro danga per sezoną buvo 3 kartus lyginami greideriu, taip pat buvo atliktas kelio išdaužų užtaisymas užpilant naujas medžiagas. </w:t>
      </w:r>
      <w:r w:rsidR="002C1A6E" w:rsidRPr="00C543F6">
        <w:t>Sniego valymas seniūnijos teritorijoje esančių kelių ir gyvenviečių gatvi</w:t>
      </w:r>
      <w:r w:rsidR="00587BF1" w:rsidRPr="00C543F6">
        <w:t>ų buvo</w:t>
      </w:r>
      <w:r w:rsidR="00843027" w:rsidRPr="00C543F6">
        <w:t xml:space="preserve"> atliekamas </w:t>
      </w:r>
      <w:r w:rsidR="00C37868" w:rsidRPr="00C543F6">
        <w:t>pa</w:t>
      </w:r>
      <w:r w:rsidR="00843027" w:rsidRPr="00C543F6">
        <w:t>gal poreikį</w:t>
      </w:r>
      <w:r w:rsidR="00195086" w:rsidRPr="00C543F6">
        <w:t>, stipriai prisnigus ir užpusčius</w:t>
      </w:r>
      <w:r w:rsidR="008264A0" w:rsidRPr="00C543F6">
        <w:t xml:space="preserve"> kelius vasario, gruodžio mėnesiais</w:t>
      </w:r>
      <w:r w:rsidR="00843027" w:rsidRPr="00C543F6">
        <w:t>. Pagal Slavikų seniūnijos vietinės reikšmės kelių (gatvių) tiesimo, taisymo (remonto) prioritetinį sąrašą 202</w:t>
      </w:r>
      <w:r w:rsidR="00710453" w:rsidRPr="00C543F6">
        <w:t>2–</w:t>
      </w:r>
      <w:r w:rsidR="00843027" w:rsidRPr="00C543F6">
        <w:t>202</w:t>
      </w:r>
      <w:r w:rsidR="00710453" w:rsidRPr="00C543F6">
        <w:t>4</w:t>
      </w:r>
      <w:r w:rsidR="008264A0" w:rsidRPr="00C543F6">
        <w:t xml:space="preserve"> metams buvo atliekamas</w:t>
      </w:r>
      <w:r w:rsidR="00843027" w:rsidRPr="00C543F6">
        <w:t xml:space="preserve"> kelio Butviliškiai</w:t>
      </w:r>
      <w:r w:rsidR="00C37868" w:rsidRPr="00C543F6">
        <w:t xml:space="preserve"> – </w:t>
      </w:r>
      <w:r w:rsidR="00843027" w:rsidRPr="00C543F6">
        <w:t xml:space="preserve">Juškakaimiai </w:t>
      </w:r>
      <w:r w:rsidR="00CB3E0D" w:rsidRPr="00C543F6">
        <w:t xml:space="preserve">1,0315 </w:t>
      </w:r>
      <w:r w:rsidR="00843027" w:rsidRPr="00C543F6">
        <w:t>km</w:t>
      </w:r>
      <w:r w:rsidR="00A33952" w:rsidRPr="00C543F6">
        <w:t xml:space="preserve"> žvyro dangos atnaujinimas. Taip pat buvo atliktas</w:t>
      </w:r>
      <w:r w:rsidR="00C37868" w:rsidRPr="00C543F6">
        <w:t xml:space="preserve"> </w:t>
      </w:r>
      <w:r w:rsidR="00A33952" w:rsidRPr="00C543F6">
        <w:t>seniūnijai priskirtų gatvių su asfalto danga</w:t>
      </w:r>
      <w:r w:rsidR="008264A0" w:rsidRPr="00C543F6">
        <w:t xml:space="preserve"> duobių remontas</w:t>
      </w:r>
      <w:r w:rsidR="00C37868" w:rsidRPr="00C543F6">
        <w:t xml:space="preserve"> – užtaisyta 200 m</w:t>
      </w:r>
      <w:r w:rsidR="00C37868" w:rsidRPr="00C543F6">
        <w:rPr>
          <w:vertAlign w:val="superscript"/>
        </w:rPr>
        <w:t>2</w:t>
      </w:r>
      <w:r w:rsidR="00C37868" w:rsidRPr="00C543F6">
        <w:t xml:space="preserve"> duobių</w:t>
      </w:r>
      <w:r w:rsidR="008264A0" w:rsidRPr="00C543F6">
        <w:t>.</w:t>
      </w:r>
    </w:p>
    <w:p w14:paraId="5340D0C2" w14:textId="77777777" w:rsidR="0055732A" w:rsidRPr="00C543F6" w:rsidRDefault="00D10879" w:rsidP="00F851D9">
      <w:pPr>
        <w:numPr>
          <w:ilvl w:val="0"/>
          <w:numId w:val="8"/>
        </w:numPr>
        <w:tabs>
          <w:tab w:val="left" w:pos="993"/>
        </w:tabs>
        <w:ind w:firstLine="567"/>
        <w:jc w:val="both"/>
        <w:rPr>
          <w:strike/>
        </w:rPr>
      </w:pPr>
      <w:r w:rsidRPr="00C543F6">
        <w:t>Šakių rajono savivaldybės strateginio</w:t>
      </w:r>
      <w:r w:rsidR="00EF4AD6" w:rsidRPr="00C543F6">
        <w:t xml:space="preserve"> </w:t>
      </w:r>
      <w:r w:rsidR="00843027" w:rsidRPr="00C543F6">
        <w:t>2022</w:t>
      </w:r>
      <w:r w:rsidR="0055732A" w:rsidRPr="00C543F6">
        <w:t>–</w:t>
      </w:r>
      <w:r w:rsidR="00843027" w:rsidRPr="00C543F6">
        <w:t>2024</w:t>
      </w:r>
      <w:r w:rsidR="00EF4AD6" w:rsidRPr="00C543F6">
        <w:t xml:space="preserve"> </w:t>
      </w:r>
      <w:r w:rsidRPr="00C543F6">
        <w:t>metų veiklos plano programos kodas 13 „Socialinės ir svei</w:t>
      </w:r>
      <w:r w:rsidR="00657EA2" w:rsidRPr="00C543F6">
        <w:t>katos apsaugos programa“ tikslo</w:t>
      </w:r>
      <w:r w:rsidRPr="00C543F6">
        <w:t xml:space="preserve"> „Socialinių paslaugų a</w:t>
      </w:r>
      <w:r w:rsidR="00D90456" w:rsidRPr="00C543F6">
        <w:t xml:space="preserve">prėpties didinimas“ seniūnijos </w:t>
      </w:r>
      <w:r w:rsidRPr="00C543F6">
        <w:t>uždavinio „Finansinės pagalbos rajono gyventojams</w:t>
      </w:r>
      <w:r w:rsidR="008264A0" w:rsidRPr="00C543F6">
        <w:t xml:space="preserve"> teikimas ir didinimas“ priemonę</w:t>
      </w:r>
      <w:r w:rsidRPr="00C543F6">
        <w:t xml:space="preserve"> „Teikti socialines pas</w:t>
      </w:r>
      <w:r w:rsidR="0055732A" w:rsidRPr="00C543F6">
        <w:t xml:space="preserve">laugas seniūnijos gyventojams“. </w:t>
      </w:r>
      <w:r w:rsidRPr="00C543F6">
        <w:t>Įgyvendinant šią priemonę b</w:t>
      </w:r>
      <w:r w:rsidR="008264A0" w:rsidRPr="00C543F6">
        <w:t>uvo</w:t>
      </w:r>
      <w:r w:rsidRPr="00C543F6">
        <w:t xml:space="preserve"> teikiama socialinė parama</w:t>
      </w:r>
      <w:r w:rsidR="00CF6F38" w:rsidRPr="00C543F6">
        <w:t xml:space="preserve"> </w:t>
      </w:r>
      <w:r w:rsidR="004E68E5" w:rsidRPr="00C543F6">
        <w:t xml:space="preserve">maisto produktais ir higienos priemonėmis 143 nepasiturintiems </w:t>
      </w:r>
      <w:r w:rsidRPr="00C543F6">
        <w:t>asmenims</w:t>
      </w:r>
      <w:r w:rsidR="00CF6F38" w:rsidRPr="00C543F6">
        <w:t>,</w:t>
      </w:r>
      <w:r w:rsidR="004E68E5" w:rsidRPr="00C543F6">
        <w:t xml:space="preserve"> socialinė pašalpa buvo mokama 37 seniūnijos gyventojams, buvo</w:t>
      </w:r>
      <w:r w:rsidR="00CF6F38" w:rsidRPr="00C543F6">
        <w:t xml:space="preserve"> priimti 685</w:t>
      </w:r>
      <w:r w:rsidRPr="00C543F6">
        <w:t xml:space="preserve"> prašymai</w:t>
      </w:r>
      <w:r w:rsidR="00CF6F38" w:rsidRPr="00C543F6">
        <w:t xml:space="preserve"> įvairioms išmokoms, kompensacijoms, paslaugoms gauti</w:t>
      </w:r>
      <w:r w:rsidRPr="00C543F6">
        <w:t xml:space="preserve"> ir konsultuojami seniūnijos gyventojai socialinių išmokų </w:t>
      </w:r>
      <w:r w:rsidR="00CF6F38" w:rsidRPr="00C543F6">
        <w:t>bei</w:t>
      </w:r>
      <w:r w:rsidRPr="00C543F6">
        <w:t xml:space="preserve"> paslaugų klausimais</w:t>
      </w:r>
      <w:r w:rsidR="00CF6F38" w:rsidRPr="00C543F6">
        <w:t xml:space="preserve"> Buvo įvertintos atskirų šeimų (asmenų) gyvenimo sąlygos ir surašyti 31 buities tyrimo aktas. </w:t>
      </w:r>
      <w:r w:rsidRPr="00C543F6">
        <w:t>Priimant seniūnijos gyvent</w:t>
      </w:r>
      <w:r w:rsidR="00CF6F38" w:rsidRPr="00C543F6">
        <w:t>ojus socialiniais klausimais buvo</w:t>
      </w:r>
      <w:r w:rsidRPr="00C543F6">
        <w:t xml:space="preserve"> dirbama su nekilnojamo</w:t>
      </w:r>
      <w:r w:rsidR="00E164D7" w:rsidRPr="00C543F6">
        <w:t>jo</w:t>
      </w:r>
      <w:r w:rsidRPr="00C543F6">
        <w:t xml:space="preserve"> turto registrų sistema, informacine sistema PARAMA ir socialinės paramos šeimai informacine sistema „SPIS“. </w:t>
      </w:r>
      <w:r w:rsidR="00CF6F38" w:rsidRPr="00C543F6">
        <w:t>Buvo organizuojamas</w:t>
      </w:r>
      <w:r w:rsidRPr="00C543F6">
        <w:t xml:space="preserve"> vis</w:t>
      </w:r>
      <w:r w:rsidR="00CF6F38" w:rsidRPr="00C543F6">
        <w:t>uomenei naudingų darbų atlikimas</w:t>
      </w:r>
      <w:r w:rsidR="00A25C8B" w:rsidRPr="00C543F6">
        <w:t xml:space="preserve"> 32</w:t>
      </w:r>
      <w:r w:rsidRPr="00C543F6">
        <w:t xml:space="preserve"> asmenims</w:t>
      </w:r>
      <w:r w:rsidR="00A25C8B" w:rsidRPr="00C543F6">
        <w:t>.</w:t>
      </w:r>
    </w:p>
    <w:p w14:paraId="7895800F" w14:textId="77777777" w:rsidR="00657EA2" w:rsidRPr="00C543F6" w:rsidRDefault="00657EA2" w:rsidP="00DB7828">
      <w:pPr>
        <w:numPr>
          <w:ilvl w:val="0"/>
          <w:numId w:val="8"/>
        </w:numPr>
        <w:tabs>
          <w:tab w:val="left" w:pos="993"/>
        </w:tabs>
        <w:ind w:firstLine="567"/>
        <w:jc w:val="both"/>
        <w:rPr>
          <w:strike/>
        </w:rPr>
      </w:pPr>
      <w:r w:rsidRPr="00C543F6">
        <w:t>Šakių rajono savivaldybės strateginio 2022–2024 metų veiklos plano programos kodas 12 „Ūkio plėtros programa“ tikslo „Darnaus išteklių naudojimo skatinimas“, seniūnijos uždavinio „Kompleksiškai plėtoti ir puoselėti rekreacines teritorijas, želdynus bei kitas viešąsias erdves, pritaikant jas gyventojų</w:t>
      </w:r>
      <w:r w:rsidR="00A25C8B" w:rsidRPr="00C543F6">
        <w:t xml:space="preserve"> bei verslo poreikiams” priemonę</w:t>
      </w:r>
      <w:r w:rsidRPr="00C543F6">
        <w:t xml:space="preserve"> „Aplinkotvarkos darbų vykdymas seniūnijoje</w:t>
      </w:r>
      <w:r w:rsidR="00A25C8B" w:rsidRPr="00C543F6">
        <w:t>“. Įgyvendinant šią priemonę buvo</w:t>
      </w:r>
      <w:r w:rsidR="00C37868" w:rsidRPr="00C543F6">
        <w:t xml:space="preserve"> atliekami</w:t>
      </w:r>
      <w:r w:rsidRPr="00C543F6">
        <w:t xml:space="preserve"> gatvių priežiūros ir va</w:t>
      </w:r>
      <w:r w:rsidR="00A25C8B" w:rsidRPr="00C543F6">
        <w:t>lymo darbai. Želdinių plotai buvo</w:t>
      </w:r>
      <w:r w:rsidRPr="00C543F6">
        <w:t xml:space="preserve"> prižiūrimi ir tvarkomi pa</w:t>
      </w:r>
      <w:r w:rsidR="00A25C8B" w:rsidRPr="00C543F6">
        <w:t>gal kiekvienam sezonui būdingą darbų poreikį</w:t>
      </w:r>
      <w:r w:rsidRPr="00C543F6">
        <w:t>, vykdomi kapinių ir kitų saugomų bei turinčių išliekamąją vertę objektų tvarkymo pagalbiniai darbai, teritorijos aplink visuomeninius pastatus priežiūra.</w:t>
      </w:r>
      <w:r w:rsidR="009E19BC" w:rsidRPr="00C543F6">
        <w:t xml:space="preserve"> </w:t>
      </w:r>
      <w:r w:rsidR="007D4FAA" w:rsidRPr="00C543F6">
        <w:t>Kaip ir kiekvi</w:t>
      </w:r>
      <w:r w:rsidR="00A25C8B" w:rsidRPr="00C543F6">
        <w:t>enais metais seniūnija prižiūrėjo</w:t>
      </w:r>
      <w:r w:rsidR="008C1F7A" w:rsidRPr="00C543F6">
        <w:t>,</w:t>
      </w:r>
      <w:r w:rsidR="007D4FAA" w:rsidRPr="00C543F6">
        <w:t xml:space="preserve"> kaip išvež</w:t>
      </w:r>
      <w:r w:rsidR="00615679">
        <w:t>amos</w:t>
      </w:r>
      <w:r w:rsidR="007D4FAA" w:rsidRPr="00C543F6">
        <w:t xml:space="preserve"> </w:t>
      </w:r>
      <w:r w:rsidR="00615679">
        <w:t>atliekos</w:t>
      </w:r>
      <w:r w:rsidR="007D4FAA" w:rsidRPr="00C543F6">
        <w:t xml:space="preserve"> iš </w:t>
      </w:r>
      <w:r w:rsidR="00615679">
        <w:t xml:space="preserve">konteinerių, esančių </w:t>
      </w:r>
      <w:r w:rsidR="007D4FAA" w:rsidRPr="00C543F6">
        <w:t>prie Slavikų</w:t>
      </w:r>
      <w:r w:rsidR="00A25C8B" w:rsidRPr="00C543F6">
        <w:t xml:space="preserve"> mst. (kaimo) civilinių</w:t>
      </w:r>
      <w:r w:rsidR="007D4FAA" w:rsidRPr="00C543F6">
        <w:t xml:space="preserve"> kapinių</w:t>
      </w:r>
      <w:r w:rsidR="00615679">
        <w:t>.</w:t>
      </w:r>
      <w:r w:rsidR="00A25C8B" w:rsidRPr="00C543F6">
        <w:t xml:space="preserve"> 2022 metais išvežta 9,45 t mišrių atliekų, šis kiekis viršija suplanuotą, nes vėlavo aikštelės, skirtos pastatyti atliekų rūšia</w:t>
      </w:r>
      <w:r w:rsidR="00601564" w:rsidRPr="00C543F6">
        <w:t>vimo konteineriams, įrengimas.</w:t>
      </w:r>
      <w:r w:rsidR="008C1F7A" w:rsidRPr="00C543F6">
        <w:t xml:space="preserve"> </w:t>
      </w:r>
      <w:r w:rsidR="00601564" w:rsidRPr="00C543F6">
        <w:t>Buvo</w:t>
      </w:r>
      <w:r w:rsidR="009E19BC" w:rsidRPr="00C543F6">
        <w:t xml:space="preserve"> vykdoma gatvių ir kitų viešų vietų apšvietimo paslaugų priežiūr</w:t>
      </w:r>
      <w:r w:rsidR="00E164D7" w:rsidRPr="00C543F6">
        <w:t>a.</w:t>
      </w:r>
      <w:r w:rsidR="009E19BC" w:rsidRPr="00C543F6">
        <w:t xml:space="preserve"> 2022 m. </w:t>
      </w:r>
      <w:r w:rsidR="00601564" w:rsidRPr="00C543F6">
        <w:t>atnaujintas apšvietimas Mokyklos gatvėje</w:t>
      </w:r>
      <w:r w:rsidR="009E19BC" w:rsidRPr="00C543F6">
        <w:t xml:space="preserve"> </w:t>
      </w:r>
      <w:r w:rsidR="00601564" w:rsidRPr="00C543F6">
        <w:t>Slavikų kaime,</w:t>
      </w:r>
      <w:r w:rsidR="00DB7828" w:rsidRPr="00C543F6">
        <w:t xml:space="preserve"> 17</w:t>
      </w:r>
      <w:r w:rsidR="00601564" w:rsidRPr="00C543F6">
        <w:t xml:space="preserve"> </w:t>
      </w:r>
      <w:r w:rsidR="00DB7828" w:rsidRPr="00C543F6">
        <w:t>senų šviestuvų</w:t>
      </w:r>
      <w:r w:rsidR="009E19BC" w:rsidRPr="00C543F6">
        <w:t xml:space="preserve"> pakeičiant naujais, ekonomiškesniais šviestuvais. </w:t>
      </w:r>
      <w:r w:rsidR="00DB7828" w:rsidRPr="00C543F6">
        <w:t>22 šviestuvai įrengti prieš keletą metų sugedusių ir nuimtų šviestuvų vietose bei vietose, kur apšvietimo visai nebuvo.</w:t>
      </w:r>
    </w:p>
    <w:p w14:paraId="1A5EBAA2" w14:textId="77777777" w:rsidR="0062011B" w:rsidRPr="00C543F6" w:rsidRDefault="0062011B" w:rsidP="00574A26">
      <w:pPr>
        <w:numPr>
          <w:ilvl w:val="0"/>
          <w:numId w:val="8"/>
        </w:numPr>
        <w:tabs>
          <w:tab w:val="left" w:pos="993"/>
        </w:tabs>
        <w:ind w:firstLine="567"/>
        <w:jc w:val="both"/>
      </w:pPr>
      <w:r w:rsidRPr="00C543F6">
        <w:t>Šakių rajono savivaldybės strateginio 2022–2024 metų veiklos plano programos kodas 07 „Valdymo programa“ seniūnijos tikslo „Efektyvaus viešojo valdymo sistemos sukūrimas“ ir uždavinio „Vykdyti administr</w:t>
      </w:r>
      <w:r w:rsidR="00EF7BA8" w:rsidRPr="00C543F6">
        <w:t>acinės naštos mažinimą“ priemonę</w:t>
      </w:r>
      <w:r w:rsidRPr="00C543F6">
        <w:t xml:space="preserve"> </w:t>
      </w:r>
      <w:r w:rsidR="00E164D7" w:rsidRPr="00C543F6">
        <w:t>„</w:t>
      </w:r>
      <w:r w:rsidRPr="00C543F6">
        <w:t>Savivaldybės veiklos pagrindinių funkcijų vykdymas“</w:t>
      </w:r>
      <w:r w:rsidR="00AB5AA4" w:rsidRPr="00C543F6">
        <w:t xml:space="preserve"> bei priemonę „Administracinės naštos mažinimo priemonės“</w:t>
      </w:r>
      <w:r w:rsidRPr="00C543F6">
        <w:t xml:space="preserve">. </w:t>
      </w:r>
      <w:r w:rsidR="00B2763D" w:rsidRPr="00C543F6">
        <w:rPr>
          <w:lang w:eastAsia="en-US"/>
        </w:rPr>
        <w:t xml:space="preserve">Įgyvendinant </w:t>
      </w:r>
      <w:r w:rsidR="00AB5AA4" w:rsidRPr="00C543F6">
        <w:rPr>
          <w:lang w:eastAsia="en-US"/>
        </w:rPr>
        <w:t>šias priemones</w:t>
      </w:r>
      <w:r w:rsidR="00B2763D" w:rsidRPr="00C543F6">
        <w:rPr>
          <w:lang w:val="pt-BR" w:eastAsia="en-US"/>
        </w:rPr>
        <w:t xml:space="preserve"> </w:t>
      </w:r>
      <w:r w:rsidR="00341032" w:rsidRPr="00C543F6">
        <w:t>buvo</w:t>
      </w:r>
      <w:r w:rsidR="00B2763D" w:rsidRPr="00C543F6">
        <w:t xml:space="preserve"> dirbama su gyvenamosios vietos deklaravimo sistema (MGVDIS), NTR centro duomenų baze, DVS programa (KONTORA), VIPIS viešųjų pirkimų sistema, su EAIS (Elektroninio archyvo informacine sistema). PERSONALAS (personalo valdymo sistema). Bu</w:t>
      </w:r>
      <w:r w:rsidR="00341032" w:rsidRPr="00C543F6">
        <w:t>vo</w:t>
      </w:r>
      <w:r w:rsidR="00B2763D" w:rsidRPr="00C543F6">
        <w:t xml:space="preserve"> išduo</w:t>
      </w:r>
      <w:r w:rsidR="00341032" w:rsidRPr="00C543F6">
        <w:t xml:space="preserve">ta 18 </w:t>
      </w:r>
      <w:r w:rsidR="00341032" w:rsidRPr="00C543F6">
        <w:lastRenderedPageBreak/>
        <w:t>pažymų</w:t>
      </w:r>
      <w:r w:rsidR="00B2763D" w:rsidRPr="00C543F6">
        <w:t xml:space="preserve"> juridiniams faktams patvirtinti</w:t>
      </w:r>
      <w:r w:rsidR="003548B5" w:rsidRPr="00C543F6">
        <w:t>. Tai yra beveik trimis kartais mažiau</w:t>
      </w:r>
      <w:r w:rsidR="001570C0" w:rsidRPr="00C543F6">
        <w:t xml:space="preserve"> nei buvo suplanuota. Šį pokytį galėjo nulemti sumažėjęs asmenų, deklaravusių gyvenamąją vietą seniūnijoje, skaičius. N</w:t>
      </w:r>
      <w:r w:rsidR="00B2763D" w:rsidRPr="00C543F6">
        <w:t>uolat</w:t>
      </w:r>
      <w:r w:rsidR="001570C0" w:rsidRPr="00C543F6">
        <w:t xml:space="preserve"> buvo</w:t>
      </w:r>
      <w:r w:rsidR="00B2763D" w:rsidRPr="00C543F6">
        <w:t xml:space="preserve"> vykdomas susirašinėjimas su įvairiomis institucijomis įstaigos veiklos klausimais.</w:t>
      </w:r>
      <w:r w:rsidR="003548B5" w:rsidRPr="00C543F6">
        <w:t xml:space="preserve"> Buvo išduoti 25 leidimai laidoti,</w:t>
      </w:r>
      <w:r w:rsidR="001570C0" w:rsidRPr="00C543F6">
        <w:t xml:space="preserve"> tai 5 daugiau nei planuota. </w:t>
      </w:r>
      <w:r w:rsidR="00615679">
        <w:t xml:space="preserve">Tai </w:t>
      </w:r>
      <w:r w:rsidR="001570C0" w:rsidRPr="00C543F6">
        <w:t>lėmė</w:t>
      </w:r>
      <w:r w:rsidR="00574A26" w:rsidRPr="00C543F6">
        <w:t xml:space="preserve"> išduoti leidimai laidoti asmenims</w:t>
      </w:r>
      <w:r w:rsidR="00941A5B" w:rsidRPr="00C543F6">
        <w:t>, kurie gyvenamąją vietą deklaravę ne seniūnijoje</w:t>
      </w:r>
      <w:r w:rsidR="003548B5" w:rsidRPr="00C543F6">
        <w:t xml:space="preserve">. </w:t>
      </w:r>
      <w:r w:rsidR="00341032" w:rsidRPr="00C543F6">
        <w:t>Parengtos 2</w:t>
      </w:r>
      <w:r w:rsidR="00E75385" w:rsidRPr="00C543F6">
        <w:t xml:space="preserve"> rekomendacijos</w:t>
      </w:r>
      <w:r w:rsidR="00341032" w:rsidRPr="00C543F6">
        <w:t xml:space="preserve"> </w:t>
      </w:r>
      <w:r w:rsidR="00E75385" w:rsidRPr="00C543F6">
        <w:t>gauti leidimui</w:t>
      </w:r>
      <w:r w:rsidR="00341032" w:rsidRPr="00C543F6">
        <w:t xml:space="preserve"> dėl</w:t>
      </w:r>
      <w:r w:rsidR="00E75385" w:rsidRPr="00C543F6">
        <w:t xml:space="preserve"> saugotinų medžių ir krūmų kirtimo, persodinimo ar kitokio pašalinimo, genėjimo darbams</w:t>
      </w:r>
      <w:r w:rsidR="00615679">
        <w:t>.</w:t>
      </w:r>
      <w:r w:rsidR="00E75385" w:rsidRPr="00C543F6">
        <w:t xml:space="preserve"> </w:t>
      </w:r>
      <w:r w:rsidR="00B2763D" w:rsidRPr="00C543F6">
        <w:t>Nuolat buvo vykdomos gyvenamosios vietos deklaravimo funkcijos</w:t>
      </w:r>
      <w:r w:rsidR="00574A26" w:rsidRPr="00C543F6">
        <w:t xml:space="preserve"> ir išduota 90 įvairių pažymų.</w:t>
      </w:r>
      <w:r w:rsidR="00B2763D" w:rsidRPr="00C543F6">
        <w:t xml:space="preserve"> </w:t>
      </w:r>
      <w:r w:rsidR="00615679">
        <w:t>A</w:t>
      </w:r>
      <w:r w:rsidR="00574A26" w:rsidRPr="00C543F6">
        <w:t>tlikta 15 notarinių veiksmų, kurių skaičius sumažėjo pasibaigus karantino laikotarpiui</w:t>
      </w:r>
      <w:r w:rsidR="00B2763D" w:rsidRPr="00C543F6">
        <w:t xml:space="preserve">. Įgyvendinant programoje numatytą tikslą </w:t>
      </w:r>
      <w:r w:rsidR="002852AE" w:rsidRPr="00C543F6">
        <w:t>„</w:t>
      </w:r>
      <w:r w:rsidR="00B2763D" w:rsidRPr="00C543F6">
        <w:t>Efektyvaus viešojo valdymo sistemos sukūrimas“ bu</w:t>
      </w:r>
      <w:r w:rsidR="00574A26" w:rsidRPr="00C543F6">
        <w:t>vo</w:t>
      </w:r>
      <w:r w:rsidR="00B2763D" w:rsidRPr="00C543F6">
        <w:t xml:space="preserve"> užtikrinamas priskirtos teritorijos bendruomenės viešųjų poreikių ir interesų tenkinimas ir seniūnijos funkcijų vykdymas. Kartu su seniūnijos teritorijoje gyvenančiais ir dirbančiais seniūnaičiais, ūkininkais, bendruomenės centro atstovais, konsultuodamiesi su savivaldybės administracijos sky</w:t>
      </w:r>
      <w:r w:rsidR="00574A26" w:rsidRPr="00C543F6">
        <w:t>rių speci</w:t>
      </w:r>
      <w:r w:rsidR="00A036B0" w:rsidRPr="00C543F6">
        <w:t>alistais aktyviai dalyva</w:t>
      </w:r>
      <w:r w:rsidR="00615679">
        <w:t>vome</w:t>
      </w:r>
      <w:r w:rsidR="00B2763D" w:rsidRPr="00C543F6">
        <w:t xml:space="preserve"> įgyvendinant valstybės ir saviv</w:t>
      </w:r>
      <w:r w:rsidR="00574A26" w:rsidRPr="00C543F6">
        <w:t>aldybės institucijų sprendimus.</w:t>
      </w:r>
    </w:p>
    <w:p w14:paraId="3F2AA401" w14:textId="77777777" w:rsidR="00D10879" w:rsidRPr="00C543F6" w:rsidRDefault="006E435A" w:rsidP="00574A26">
      <w:pPr>
        <w:numPr>
          <w:ilvl w:val="0"/>
          <w:numId w:val="8"/>
        </w:numPr>
        <w:tabs>
          <w:tab w:val="left" w:pos="993"/>
        </w:tabs>
        <w:ind w:firstLine="567"/>
        <w:jc w:val="both"/>
        <w:rPr>
          <w:kern w:val="0"/>
          <w:lang w:eastAsia="lt-LT" w:bidi="lo-LA"/>
        </w:rPr>
      </w:pPr>
      <w:r w:rsidRPr="00C543F6">
        <w:t xml:space="preserve">Šakių rajono savivaldybės </w:t>
      </w:r>
      <w:r w:rsidR="00657EA2" w:rsidRPr="00C543F6">
        <w:t>2022</w:t>
      </w:r>
      <w:r w:rsidR="0055732A" w:rsidRPr="00C543F6">
        <w:t>–</w:t>
      </w:r>
      <w:r w:rsidR="00657EA2" w:rsidRPr="00C543F6">
        <w:t>2024</w:t>
      </w:r>
      <w:r w:rsidRPr="00C543F6">
        <w:t xml:space="preserve"> </w:t>
      </w:r>
      <w:r w:rsidR="00A33952" w:rsidRPr="00C543F6">
        <w:t>metų</w:t>
      </w:r>
      <w:r w:rsidR="00574A26" w:rsidRPr="00C543F6">
        <w:t xml:space="preserve"> strateginio</w:t>
      </w:r>
      <w:r w:rsidRPr="00C543F6">
        <w:t xml:space="preserve"> </w:t>
      </w:r>
      <w:r w:rsidR="003633FE" w:rsidRPr="00C543F6">
        <w:t>veiklos plano programos kodas 13 „Socialinės ir sveikatos apsaugos programa“</w:t>
      </w:r>
      <w:r w:rsidR="00727E4C" w:rsidRPr="00C543F6">
        <w:t>, tikslo</w:t>
      </w:r>
      <w:r w:rsidR="00D10879" w:rsidRPr="00C543F6">
        <w:t xml:space="preserve"> „Gyventojų užimtumo didinimas“ seniūnijos uždavinio „Organizuoti užim</w:t>
      </w:r>
      <w:r w:rsidR="00574A26" w:rsidRPr="00C543F6">
        <w:t>tumo didinimo programą“ priemonę</w:t>
      </w:r>
      <w:r w:rsidR="00D10879" w:rsidRPr="00C543F6">
        <w:t xml:space="preserve"> „Įgyvendinti užimtumo didinimo programą“. Įgyvendinant šią priemon</w:t>
      </w:r>
      <w:r w:rsidR="00574A26" w:rsidRPr="00C543F6">
        <w:t>ę buvo</w:t>
      </w:r>
      <w:r w:rsidR="00D10879" w:rsidRPr="00C543F6">
        <w:t xml:space="preserve"> įdarbintas 1 seniūnijoje gyvenantis asmuo, registruotas užimtumo tarnyboje, pagal viešųj</w:t>
      </w:r>
      <w:r w:rsidR="00AC0E59" w:rsidRPr="00C543F6">
        <w:t>ų darbų programą, aprūpinant jį</w:t>
      </w:r>
      <w:r w:rsidR="00D10879" w:rsidRPr="00C543F6">
        <w:t xml:space="preserve"> būtinomis darbo priemonėmis</w:t>
      </w:r>
      <w:r w:rsidR="008F733B" w:rsidRPr="00C543F6">
        <w:t xml:space="preserve">. </w:t>
      </w:r>
      <w:r w:rsidR="00164216" w:rsidRPr="00C543F6">
        <w:t>Pasitelkus šį darbuotoją buvo</w:t>
      </w:r>
      <w:r w:rsidR="00970EFF" w:rsidRPr="00C543F6">
        <w:t xml:space="preserve"> </w:t>
      </w:r>
      <w:r w:rsidR="00D10879" w:rsidRPr="00C543F6">
        <w:t xml:space="preserve">tvarkomos veikiančios ir neveikiančios kapinės, iškirsti menkaverčiai krūmai, </w:t>
      </w:r>
      <w:r w:rsidR="00164216" w:rsidRPr="00C543F6">
        <w:t>padedama prižiūrėti</w:t>
      </w:r>
      <w:r w:rsidR="00D10879" w:rsidRPr="00C543F6">
        <w:t xml:space="preserve"> Kurynės</w:t>
      </w:r>
      <w:r w:rsidR="00164216" w:rsidRPr="00C543F6">
        <w:t xml:space="preserve"> dendrologinį parką</w:t>
      </w:r>
      <w:r w:rsidR="00D10879" w:rsidRPr="00C543F6">
        <w:t>, tvarkomos poilsiavietės prie Šešupės ir kitos bendro naudojimo teritorijos.</w:t>
      </w:r>
      <w:r w:rsidR="00727E4C" w:rsidRPr="00C543F6">
        <w:t xml:space="preserve"> </w:t>
      </w:r>
    </w:p>
    <w:p w14:paraId="61E29B52" w14:textId="77777777" w:rsidR="00C818CE" w:rsidRPr="00C543F6" w:rsidRDefault="00B2763D" w:rsidP="00C818CE">
      <w:pPr>
        <w:numPr>
          <w:ilvl w:val="0"/>
          <w:numId w:val="5"/>
        </w:numPr>
        <w:tabs>
          <w:tab w:val="clear" w:pos="0"/>
          <w:tab w:val="num" w:pos="1134"/>
        </w:tabs>
        <w:ind w:left="0" w:firstLine="567"/>
        <w:jc w:val="both"/>
      </w:pPr>
      <w:r w:rsidRPr="00C543F6">
        <w:t>Įgyvendinant 2022</w:t>
      </w:r>
      <w:r w:rsidR="0055732A" w:rsidRPr="00C543F6">
        <w:t xml:space="preserve"> m</w:t>
      </w:r>
      <w:r w:rsidR="00C360EA" w:rsidRPr="00C543F6">
        <w:t>.</w:t>
      </w:r>
      <w:r w:rsidR="00164216" w:rsidRPr="00C543F6">
        <w:t xml:space="preserve"> planą buvo</w:t>
      </w:r>
      <w:r w:rsidR="00D10879" w:rsidRPr="00C543F6">
        <w:t xml:space="preserve"> užtikrinamas priskirtos teritorijos visuomenės viešųjų poreikių ir interesų tenkinimas ir seniūnijos funkcijų vykdymas. Seniūnija </w:t>
      </w:r>
      <w:r w:rsidR="009024F6" w:rsidRPr="00C543F6">
        <w:t>laiku</w:t>
      </w:r>
      <w:r w:rsidR="00D10879" w:rsidRPr="00C543F6">
        <w:t xml:space="preserve"> plan</w:t>
      </w:r>
      <w:r w:rsidR="00164216" w:rsidRPr="00C543F6">
        <w:t>avo ir efektyviai naudojo</w:t>
      </w:r>
      <w:r w:rsidR="00D10879" w:rsidRPr="00C543F6">
        <w:t xml:space="preserve"> finansinius, žmogiškuosius bei materialinius išteklius, a</w:t>
      </w:r>
      <w:r w:rsidRPr="00C543F6">
        <w:t>pibendrin</w:t>
      </w:r>
      <w:r w:rsidR="00164216" w:rsidRPr="00C543F6">
        <w:t>o</w:t>
      </w:r>
      <w:r w:rsidRPr="00C543F6">
        <w:t xml:space="preserve"> statistinius</w:t>
      </w:r>
      <w:r w:rsidR="00D10879" w:rsidRPr="00C543F6">
        <w:t xml:space="preserve"> metų veiklos duomenis ir pateik</w:t>
      </w:r>
      <w:r w:rsidR="00164216" w:rsidRPr="00C543F6">
        <w:t>ė</w:t>
      </w:r>
      <w:r w:rsidR="00D10879" w:rsidRPr="00C543F6">
        <w:t xml:space="preserve"> juos </w:t>
      </w:r>
      <w:r w:rsidR="00164216" w:rsidRPr="00C543F6">
        <w:t xml:space="preserve">seniūnijos </w:t>
      </w:r>
      <w:r w:rsidR="00D10879" w:rsidRPr="00C543F6">
        <w:t>veiklos ataska</w:t>
      </w:r>
      <w:r w:rsidRPr="00C543F6">
        <w:t>i</w:t>
      </w:r>
      <w:r w:rsidR="00D10879" w:rsidRPr="00C543F6">
        <w:t>toje</w:t>
      </w:r>
      <w:r w:rsidRPr="00C543F6">
        <w:t xml:space="preserve"> savivaldybės</w:t>
      </w:r>
      <w:r w:rsidR="00D10879" w:rsidRPr="00C543F6">
        <w:t xml:space="preserve"> administracijos direktoriu</w:t>
      </w:r>
      <w:r w:rsidR="00C818CE" w:rsidRPr="00C543F6">
        <w:t xml:space="preserve"> neviršydama savo įgaliojimų, seniūnijos teritorijoje organizavo ir kontroliavo savivaldybės institucijų sprendimus, jų įgyvendinimą arba pati juos įgyvendino;</w:t>
      </w:r>
    </w:p>
    <w:p w14:paraId="4D6D7447" w14:textId="77777777" w:rsidR="00D10879" w:rsidRPr="00C543F6" w:rsidRDefault="00D10879" w:rsidP="00213963">
      <w:pPr>
        <w:ind w:left="567"/>
        <w:jc w:val="both"/>
      </w:pPr>
      <w:r w:rsidRPr="00C543F6">
        <w:rPr>
          <w:b/>
        </w:rPr>
        <w:t>Seniūnijos funkcijos</w:t>
      </w:r>
      <w:r w:rsidR="00C818CE" w:rsidRPr="00C543F6">
        <w:t xml:space="preserve"> </w:t>
      </w:r>
      <w:r w:rsidR="00C818CE" w:rsidRPr="00C543F6">
        <w:rPr>
          <w:b/>
        </w:rPr>
        <w:t>ir funkcijos 2022 m.</w:t>
      </w:r>
      <w:r w:rsidRPr="00C543F6">
        <w:rPr>
          <w:b/>
        </w:rPr>
        <w:t>:</w:t>
      </w:r>
    </w:p>
    <w:p w14:paraId="7B129950" w14:textId="77777777" w:rsidR="00C818CE" w:rsidRPr="00C543F6" w:rsidRDefault="00C818CE" w:rsidP="00C818CE">
      <w:pPr>
        <w:numPr>
          <w:ilvl w:val="0"/>
          <w:numId w:val="5"/>
        </w:numPr>
        <w:tabs>
          <w:tab w:val="clear" w:pos="0"/>
          <w:tab w:val="num" w:pos="1134"/>
        </w:tabs>
        <w:ind w:left="0" w:firstLine="567"/>
        <w:jc w:val="both"/>
      </w:pPr>
      <w:r w:rsidRPr="00C543F6">
        <w:t>neviršydama savo įgaliojimų, seniūnijos teritorijoje organizavo ir kontroliavo savivaldybės institucijų sprendimus, jų įgyvendinimą arba pati juos įgyvendino;</w:t>
      </w:r>
    </w:p>
    <w:p w14:paraId="139083E2" w14:textId="77777777" w:rsidR="00C818CE" w:rsidRPr="00C543F6" w:rsidRDefault="00C818CE" w:rsidP="00C818CE">
      <w:pPr>
        <w:numPr>
          <w:ilvl w:val="0"/>
          <w:numId w:val="5"/>
        </w:numPr>
        <w:tabs>
          <w:tab w:val="clear" w:pos="0"/>
          <w:tab w:val="num" w:pos="1134"/>
        </w:tabs>
        <w:ind w:left="0" w:firstLine="567"/>
        <w:jc w:val="both"/>
      </w:pPr>
      <w:r w:rsidRPr="00C543F6">
        <w:t>dalyvavo vertinant atskirų šeimų (asmenų) gyvenimo sąlygas bei poreikius ir surašant buities ir gyvenimo sąlygų patikrinimo aktą, teikė savivaldybės administracijai siūlymus dėl socialinės paramos toms šeimoms (asmenims) reikalingumo ir paramos būdų;</w:t>
      </w:r>
    </w:p>
    <w:p w14:paraId="2A202548" w14:textId="77777777" w:rsidR="00C818CE" w:rsidRPr="00C543F6" w:rsidRDefault="00C818CE" w:rsidP="00C818CE">
      <w:pPr>
        <w:numPr>
          <w:ilvl w:val="0"/>
          <w:numId w:val="5"/>
        </w:numPr>
        <w:tabs>
          <w:tab w:val="clear" w:pos="0"/>
          <w:tab w:val="num" w:pos="1134"/>
        </w:tabs>
        <w:ind w:left="142" w:firstLine="426"/>
        <w:jc w:val="both"/>
      </w:pPr>
      <w:r w:rsidRPr="00C543F6">
        <w:t>dalyvavo organizuojant civilinę saugą;</w:t>
      </w:r>
    </w:p>
    <w:p w14:paraId="2E430D21" w14:textId="77777777" w:rsidR="00C818CE" w:rsidRPr="00C543F6" w:rsidRDefault="00C818CE" w:rsidP="00C818CE">
      <w:pPr>
        <w:numPr>
          <w:ilvl w:val="0"/>
          <w:numId w:val="5"/>
        </w:numPr>
        <w:tabs>
          <w:tab w:val="num" w:pos="1134"/>
        </w:tabs>
        <w:ind w:left="0" w:firstLine="567"/>
        <w:jc w:val="both"/>
      </w:pPr>
      <w:r w:rsidRPr="00C543F6">
        <w:t>dalyvavo rengiant ir įgyvendinant gyventojų užimtumo programas seniūnijos aptarnaujamoje situacijoje;</w:t>
      </w:r>
    </w:p>
    <w:p w14:paraId="5D5B79E3" w14:textId="77777777" w:rsidR="00C818CE" w:rsidRPr="00C543F6" w:rsidRDefault="00C818CE" w:rsidP="00C818CE">
      <w:pPr>
        <w:numPr>
          <w:ilvl w:val="0"/>
          <w:numId w:val="5"/>
        </w:numPr>
        <w:tabs>
          <w:tab w:val="num" w:pos="1134"/>
        </w:tabs>
        <w:ind w:left="0" w:firstLine="567"/>
        <w:jc w:val="both"/>
      </w:pPr>
      <w:r w:rsidRPr="00C543F6">
        <w:t>nustatyta tvarka dalyvavo rengiant gyventojų apklausas;</w:t>
      </w:r>
    </w:p>
    <w:p w14:paraId="195FDD92" w14:textId="77777777" w:rsidR="00C818CE" w:rsidRPr="00C543F6" w:rsidRDefault="00C818CE" w:rsidP="00C818CE">
      <w:pPr>
        <w:numPr>
          <w:ilvl w:val="0"/>
          <w:numId w:val="5"/>
        </w:numPr>
        <w:tabs>
          <w:tab w:val="num" w:pos="1134"/>
        </w:tabs>
        <w:ind w:left="0" w:firstLine="567"/>
        <w:jc w:val="both"/>
      </w:pPr>
      <w:r w:rsidRPr="00C543F6">
        <w:t>dalyvavo kuriant ir įgyvendinant informacinės visuomenės plėtros programas;</w:t>
      </w:r>
    </w:p>
    <w:p w14:paraId="0DC3F74B" w14:textId="77777777" w:rsidR="00C818CE" w:rsidRPr="00C543F6" w:rsidRDefault="00C818CE" w:rsidP="00C818CE">
      <w:pPr>
        <w:numPr>
          <w:ilvl w:val="0"/>
          <w:numId w:val="5"/>
        </w:numPr>
        <w:tabs>
          <w:tab w:val="num" w:pos="1134"/>
        </w:tabs>
        <w:ind w:left="0" w:firstLine="567"/>
        <w:jc w:val="both"/>
      </w:pPr>
      <w:r w:rsidRPr="00C543F6">
        <w:t>organizavo viešuosius ir visuomenei naudingus darbus;</w:t>
      </w:r>
    </w:p>
    <w:p w14:paraId="31F2B623" w14:textId="77777777" w:rsidR="00C818CE" w:rsidRPr="00C543F6" w:rsidRDefault="00C818CE" w:rsidP="00C818CE">
      <w:pPr>
        <w:numPr>
          <w:ilvl w:val="0"/>
          <w:numId w:val="5"/>
        </w:numPr>
        <w:tabs>
          <w:tab w:val="num" w:pos="1134"/>
        </w:tabs>
        <w:ind w:left="0" w:firstLine="567"/>
        <w:jc w:val="both"/>
      </w:pPr>
      <w:r w:rsidRPr="00C543F6">
        <w:t>organizavo ir (arba) kontroliavo savivaldybės kelių, bendrojo naudojimo teritorijų, kapinių, želdinių, gatvių, šaligatvių valymą ir priežiūrą, gatvių ir kitų viešų vietų apšvietimą;</w:t>
      </w:r>
    </w:p>
    <w:p w14:paraId="474237E7" w14:textId="77777777" w:rsidR="00C818CE" w:rsidRPr="00C543F6" w:rsidRDefault="00C818CE" w:rsidP="00C818CE">
      <w:pPr>
        <w:numPr>
          <w:ilvl w:val="0"/>
          <w:numId w:val="5"/>
        </w:numPr>
        <w:tabs>
          <w:tab w:val="num" w:pos="1134"/>
        </w:tabs>
        <w:ind w:left="0" w:firstLine="567"/>
        <w:jc w:val="both"/>
      </w:pPr>
      <w:r w:rsidRPr="00C543F6">
        <w:t>nustatyta tvarka organizavo socialinės paramos teikimą ir pašalpų mokėjimą;</w:t>
      </w:r>
    </w:p>
    <w:p w14:paraId="526774EE" w14:textId="77777777" w:rsidR="00C818CE" w:rsidRPr="00C543F6" w:rsidRDefault="00C818CE" w:rsidP="00C818CE">
      <w:pPr>
        <w:numPr>
          <w:ilvl w:val="0"/>
          <w:numId w:val="5"/>
        </w:numPr>
        <w:tabs>
          <w:tab w:val="num" w:pos="1134"/>
        </w:tabs>
        <w:ind w:left="0" w:firstLine="567"/>
        <w:jc w:val="both"/>
      </w:pPr>
      <w:r w:rsidRPr="00C543F6">
        <w:t>tvarkė priskirtus registrus ir nustatyta tvarka teikė duomenis;</w:t>
      </w:r>
    </w:p>
    <w:p w14:paraId="65FDAA65" w14:textId="77777777" w:rsidR="00C818CE" w:rsidRPr="00C543F6" w:rsidRDefault="00C818CE" w:rsidP="00C818CE">
      <w:pPr>
        <w:numPr>
          <w:ilvl w:val="0"/>
          <w:numId w:val="5"/>
        </w:numPr>
        <w:tabs>
          <w:tab w:val="num" w:pos="1134"/>
        </w:tabs>
        <w:ind w:left="0" w:firstLine="567"/>
        <w:jc w:val="both"/>
      </w:pPr>
      <w:r w:rsidRPr="00C543F6">
        <w:t>tvarkė gyvenamosios vietos deklaravimo duomenų ir gyvenamosios vietos neturinčių asmenų apskaitą;</w:t>
      </w:r>
    </w:p>
    <w:p w14:paraId="4F7EE006" w14:textId="77777777" w:rsidR="00C818CE" w:rsidRPr="00C543F6" w:rsidRDefault="00C818CE" w:rsidP="00C818CE">
      <w:pPr>
        <w:numPr>
          <w:ilvl w:val="0"/>
          <w:numId w:val="5"/>
        </w:numPr>
        <w:tabs>
          <w:tab w:val="num" w:pos="1134"/>
        </w:tabs>
        <w:ind w:left="0" w:firstLine="567"/>
        <w:jc w:val="both"/>
      </w:pPr>
      <w:r w:rsidRPr="00C543F6">
        <w:t>išdavė laidojimo, saugotinų medžių ir krūmų kirtimo, persodinimo ar kitokio pašalinimo, genėjimo darbams ir kitus leidimus;</w:t>
      </w:r>
    </w:p>
    <w:p w14:paraId="51651F45" w14:textId="77777777" w:rsidR="00C818CE" w:rsidRPr="00C543F6" w:rsidRDefault="00C818CE" w:rsidP="00C818CE">
      <w:pPr>
        <w:numPr>
          <w:ilvl w:val="0"/>
          <w:numId w:val="5"/>
        </w:numPr>
        <w:tabs>
          <w:tab w:val="num" w:pos="1134"/>
        </w:tabs>
        <w:ind w:left="0" w:firstLine="567"/>
        <w:jc w:val="both"/>
      </w:pPr>
      <w:r w:rsidRPr="00C543F6">
        <w:t>atliko notarinius veiksmus;</w:t>
      </w:r>
    </w:p>
    <w:p w14:paraId="2F6D72C8" w14:textId="77777777" w:rsidR="00C818CE" w:rsidRPr="00C543F6" w:rsidRDefault="00C818CE" w:rsidP="00C818CE">
      <w:pPr>
        <w:numPr>
          <w:ilvl w:val="0"/>
          <w:numId w:val="5"/>
        </w:numPr>
        <w:tabs>
          <w:tab w:val="num" w:pos="1134"/>
        </w:tabs>
        <w:ind w:left="0" w:firstLine="567"/>
        <w:jc w:val="both"/>
      </w:pPr>
      <w:r w:rsidRPr="00C543F6">
        <w:t>numatytu laiku tvarkė archyvinius duomenis;</w:t>
      </w:r>
    </w:p>
    <w:p w14:paraId="14D93EE5" w14:textId="77777777" w:rsidR="00C818CE" w:rsidRPr="00C543F6" w:rsidRDefault="00C818CE" w:rsidP="00C818CE">
      <w:pPr>
        <w:numPr>
          <w:ilvl w:val="0"/>
          <w:numId w:val="5"/>
        </w:numPr>
        <w:tabs>
          <w:tab w:val="num" w:pos="1134"/>
        </w:tabs>
        <w:ind w:left="0" w:firstLine="567"/>
        <w:jc w:val="both"/>
      </w:pPr>
      <w:r w:rsidRPr="00C543F6">
        <w:t>išdavė pažymas juridiniams faktams patvirtinti ir kitus dokumentus</w:t>
      </w:r>
    </w:p>
    <w:p w14:paraId="6D4EA1AB" w14:textId="77777777" w:rsidR="00D10879" w:rsidRPr="00C543F6" w:rsidRDefault="003633FE" w:rsidP="00F851D9">
      <w:pPr>
        <w:ind w:firstLine="567"/>
        <w:jc w:val="both"/>
      </w:pPr>
      <w:r w:rsidRPr="00C543F6">
        <w:t xml:space="preserve">Įgyvendinant Slavikų </w:t>
      </w:r>
      <w:r w:rsidR="00F349A0" w:rsidRPr="00C543F6">
        <w:t>seniūnijos 202</w:t>
      </w:r>
      <w:r w:rsidR="00EE58E6" w:rsidRPr="00C543F6">
        <w:t>2</w:t>
      </w:r>
      <w:r w:rsidR="0055732A" w:rsidRPr="00C543F6">
        <w:t xml:space="preserve"> m. </w:t>
      </w:r>
      <w:r w:rsidR="00D10879" w:rsidRPr="00C543F6">
        <w:t>veiklos plane iškeltus uždavinius ir tikslus, vykdant savarankiškas ir valstybės deleguotas funkcijas, seniūnijos gyvent</w:t>
      </w:r>
      <w:r w:rsidR="00164216" w:rsidRPr="00C543F6">
        <w:t>ojai buvo</w:t>
      </w:r>
      <w:r w:rsidR="00D10879" w:rsidRPr="00C543F6">
        <w:t xml:space="preserve"> aptarnaujami laiku ir kokybiškai. </w:t>
      </w:r>
      <w:r w:rsidR="00164216" w:rsidRPr="00C543F6">
        <w:t>Jiems buvo</w:t>
      </w:r>
      <w:r w:rsidR="00E164D7" w:rsidRPr="00C543F6">
        <w:t xml:space="preserve"> s</w:t>
      </w:r>
      <w:r w:rsidR="00D10879" w:rsidRPr="00C543F6">
        <w:t xml:space="preserve">uteikiama reikalinga informacija, išduodamos pažymos, suteikiama </w:t>
      </w:r>
      <w:r w:rsidR="00D10879" w:rsidRPr="00C543F6">
        <w:lastRenderedPageBreak/>
        <w:t>reikalinga socialinė pagalba, deklaruojama gyve</w:t>
      </w:r>
      <w:r w:rsidR="00EE58E6" w:rsidRPr="00C543F6">
        <w:t>namoji vieta ir kitos funkcijos bei kuriama saugi,</w:t>
      </w:r>
      <w:r w:rsidR="00D10879" w:rsidRPr="00C543F6">
        <w:t xml:space="preserve"> švar</w:t>
      </w:r>
      <w:r w:rsidRPr="00C543F6">
        <w:t>i aplinka bendruomenės nariams.</w:t>
      </w:r>
    </w:p>
    <w:p w14:paraId="7C9D0C16" w14:textId="77777777" w:rsidR="00D10879" w:rsidRPr="00C543F6" w:rsidRDefault="00D10879" w:rsidP="00F851D9">
      <w:pPr>
        <w:ind w:firstLine="567"/>
        <w:jc w:val="both"/>
      </w:pPr>
    </w:p>
    <w:p w14:paraId="2FE5A8A5" w14:textId="77777777" w:rsidR="0055732A" w:rsidRPr="00C543F6" w:rsidRDefault="0055732A" w:rsidP="00F851D9">
      <w:pPr>
        <w:ind w:firstLine="567"/>
        <w:jc w:val="both"/>
      </w:pPr>
    </w:p>
    <w:p w14:paraId="18839723" w14:textId="77777777" w:rsidR="0055732A" w:rsidRPr="00C543F6" w:rsidRDefault="0055732A" w:rsidP="00F851D9">
      <w:pPr>
        <w:ind w:firstLine="720"/>
        <w:jc w:val="both"/>
      </w:pPr>
    </w:p>
    <w:p w14:paraId="0B49E15A" w14:textId="77777777" w:rsidR="0055732A" w:rsidRPr="00C543F6" w:rsidRDefault="0055732A" w:rsidP="00F851D9">
      <w:pPr>
        <w:ind w:firstLine="720"/>
        <w:jc w:val="both"/>
      </w:pPr>
    </w:p>
    <w:p w14:paraId="2C56DFAF" w14:textId="77777777" w:rsidR="00164216" w:rsidRPr="00C543F6" w:rsidRDefault="00164216" w:rsidP="00164216">
      <w:pPr>
        <w:tabs>
          <w:tab w:val="left" w:pos="6663"/>
        </w:tabs>
        <w:ind w:firstLine="567"/>
        <w:jc w:val="both"/>
      </w:pPr>
      <w:r w:rsidRPr="00C543F6">
        <w:t>Sudargo seniūnijos seniūnė,</w:t>
      </w:r>
    </w:p>
    <w:p w14:paraId="1BD019F0" w14:textId="77777777" w:rsidR="00164216" w:rsidRPr="00C543F6" w:rsidRDefault="00164216" w:rsidP="00164216">
      <w:pPr>
        <w:tabs>
          <w:tab w:val="left" w:pos="7230"/>
        </w:tabs>
        <w:ind w:firstLine="567"/>
        <w:jc w:val="both"/>
      </w:pPr>
      <w:r w:rsidRPr="00C543F6">
        <w:t>l. e. Slavikų seniūnijos seniūno pareigas</w:t>
      </w:r>
      <w:r w:rsidRPr="00C543F6">
        <w:tab/>
        <w:t>Rita Grigaitienė</w:t>
      </w:r>
    </w:p>
    <w:p w14:paraId="197FCC1B" w14:textId="77777777" w:rsidR="00164216" w:rsidRPr="00C543F6" w:rsidRDefault="00164216" w:rsidP="00164216">
      <w:pPr>
        <w:ind w:firstLine="720"/>
        <w:jc w:val="both"/>
      </w:pPr>
    </w:p>
    <w:p w14:paraId="56C5D8F6" w14:textId="77777777" w:rsidR="00164216" w:rsidRPr="00C543F6" w:rsidRDefault="00164216" w:rsidP="00164216">
      <w:pPr>
        <w:ind w:firstLine="720"/>
        <w:jc w:val="both"/>
      </w:pPr>
    </w:p>
    <w:p w14:paraId="7F213532" w14:textId="77777777" w:rsidR="00164216" w:rsidRPr="00C543F6" w:rsidRDefault="00164216" w:rsidP="00164216">
      <w:pPr>
        <w:ind w:firstLine="720"/>
        <w:jc w:val="both"/>
      </w:pPr>
    </w:p>
    <w:p w14:paraId="3802CB95" w14:textId="77777777" w:rsidR="00164216" w:rsidRPr="00C543F6" w:rsidRDefault="00164216" w:rsidP="00164216">
      <w:pPr>
        <w:ind w:firstLine="720"/>
        <w:jc w:val="both"/>
      </w:pPr>
    </w:p>
    <w:p w14:paraId="5E48D5E3" w14:textId="77777777" w:rsidR="00164216" w:rsidRPr="00C543F6" w:rsidRDefault="00164216" w:rsidP="00164216">
      <w:pPr>
        <w:ind w:firstLine="567"/>
        <w:jc w:val="both"/>
      </w:pPr>
      <w:r w:rsidRPr="00C543F6">
        <w:t>Parengė:</w:t>
      </w:r>
    </w:p>
    <w:p w14:paraId="2B425F99" w14:textId="77777777" w:rsidR="00164216" w:rsidRPr="00C543F6" w:rsidRDefault="00164216" w:rsidP="00164216">
      <w:pPr>
        <w:ind w:firstLine="567"/>
        <w:jc w:val="both"/>
      </w:pPr>
      <w:r w:rsidRPr="00C543F6">
        <w:t>Specialistė Birutė Mačienė</w:t>
      </w:r>
    </w:p>
    <w:p w14:paraId="2C5A4D45" w14:textId="77777777" w:rsidR="00E32E76" w:rsidRPr="00C543F6" w:rsidRDefault="00E32E76" w:rsidP="00F851D9">
      <w:pPr>
        <w:ind w:firstLine="567"/>
        <w:jc w:val="both"/>
      </w:pPr>
    </w:p>
    <w:sectPr w:rsidR="00E32E76" w:rsidRPr="00C543F6" w:rsidSect="00D91605">
      <w:headerReference w:type="default" r:id="rId8"/>
      <w:pgSz w:w="11906" w:h="16838"/>
      <w:pgMar w:top="1134" w:right="567" w:bottom="567" w:left="1701" w:header="567" w:footer="567" w:gutter="0"/>
      <w:cols w:space="1296"/>
      <w:titlePg/>
      <w:docGrid w:linePitch="326"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82D0C" w14:textId="77777777" w:rsidR="001C6A6E" w:rsidRDefault="001C6A6E" w:rsidP="00914132">
      <w:r>
        <w:separator/>
      </w:r>
    </w:p>
  </w:endnote>
  <w:endnote w:type="continuationSeparator" w:id="0">
    <w:p w14:paraId="74F384E9" w14:textId="77777777" w:rsidR="001C6A6E" w:rsidRDefault="001C6A6E" w:rsidP="0091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1ACCF" w14:textId="77777777" w:rsidR="001C6A6E" w:rsidRDefault="001C6A6E" w:rsidP="00914132">
      <w:r>
        <w:separator/>
      </w:r>
    </w:p>
  </w:footnote>
  <w:footnote w:type="continuationSeparator" w:id="0">
    <w:p w14:paraId="406D2547" w14:textId="77777777" w:rsidR="001C6A6E" w:rsidRDefault="001C6A6E" w:rsidP="00914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F8F5E" w14:textId="77777777" w:rsidR="00914132" w:rsidRDefault="00914132">
    <w:pPr>
      <w:pStyle w:val="Antrats"/>
      <w:jc w:val="center"/>
    </w:pPr>
  </w:p>
  <w:p w14:paraId="7B5BE711" w14:textId="77777777" w:rsidR="00914132" w:rsidRDefault="00914132">
    <w:pPr>
      <w:pStyle w:val="Antrats"/>
      <w:jc w:val="center"/>
    </w:pPr>
    <w:r>
      <w:fldChar w:fldCharType="begin"/>
    </w:r>
    <w:r>
      <w:instrText>PAGE   \* MERGEFORMAT</w:instrText>
    </w:r>
    <w:r>
      <w:fldChar w:fldCharType="separate"/>
    </w:r>
    <w:r w:rsidR="00A33952">
      <w:rPr>
        <w:noProof/>
      </w:rPr>
      <w:t>5</w:t>
    </w:r>
    <w:r>
      <w:fldChar w:fldCharType="end"/>
    </w:r>
  </w:p>
  <w:p w14:paraId="0FBC7E80" w14:textId="77777777" w:rsidR="00914132" w:rsidRDefault="009141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2"/>
      <w:numFmt w:val="bullet"/>
      <w:lvlText w:val="-"/>
      <w:lvlJc w:val="left"/>
      <w:pPr>
        <w:tabs>
          <w:tab w:val="num" w:pos="0"/>
        </w:tabs>
        <w:ind w:left="107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2"/>
    <w:lvl w:ilvl="0">
      <w:start w:val="12"/>
      <w:numFmt w:val="bullet"/>
      <w:lvlText w:val="-"/>
      <w:lvlJc w:val="left"/>
      <w:pPr>
        <w:tabs>
          <w:tab w:val="num" w:pos="0"/>
        </w:tabs>
        <w:ind w:left="1070" w:hanging="360"/>
      </w:pPr>
      <w:rPr>
        <w:rFonts w:ascii="Times New Roman" w:hAnsi="Times New Roman" w:cs="Times New Roman"/>
      </w:rPr>
    </w:lvl>
    <w:lvl w:ilvl="1">
      <w:start w:val="1"/>
      <w:numFmt w:val="bullet"/>
      <w:lvlText w:val="o"/>
      <w:lvlJc w:val="left"/>
      <w:pPr>
        <w:tabs>
          <w:tab w:val="num" w:pos="0"/>
        </w:tabs>
        <w:ind w:left="1790" w:hanging="360"/>
      </w:pPr>
      <w:rPr>
        <w:rFonts w:ascii="Courier New" w:hAnsi="Courier New" w:cs="Courier New"/>
      </w:rPr>
    </w:lvl>
    <w:lvl w:ilvl="2">
      <w:start w:val="1"/>
      <w:numFmt w:val="bullet"/>
      <w:lvlText w:val=""/>
      <w:lvlJc w:val="left"/>
      <w:pPr>
        <w:tabs>
          <w:tab w:val="num" w:pos="0"/>
        </w:tabs>
        <w:ind w:left="2510" w:hanging="360"/>
      </w:pPr>
      <w:rPr>
        <w:rFonts w:ascii="Wingdings" w:hAnsi="Wingdings"/>
      </w:rPr>
    </w:lvl>
    <w:lvl w:ilvl="3">
      <w:start w:val="1"/>
      <w:numFmt w:val="bullet"/>
      <w:lvlText w:val=""/>
      <w:lvlJc w:val="left"/>
      <w:pPr>
        <w:tabs>
          <w:tab w:val="num" w:pos="0"/>
        </w:tabs>
        <w:ind w:left="3230" w:hanging="360"/>
      </w:pPr>
      <w:rPr>
        <w:rFonts w:ascii="Symbol" w:hAnsi="Symbol"/>
      </w:rPr>
    </w:lvl>
    <w:lvl w:ilvl="4">
      <w:start w:val="1"/>
      <w:numFmt w:val="bullet"/>
      <w:lvlText w:val="o"/>
      <w:lvlJc w:val="left"/>
      <w:pPr>
        <w:tabs>
          <w:tab w:val="num" w:pos="0"/>
        </w:tabs>
        <w:ind w:left="3950" w:hanging="360"/>
      </w:pPr>
      <w:rPr>
        <w:rFonts w:ascii="Courier New" w:hAnsi="Courier New" w:cs="Courier New"/>
      </w:rPr>
    </w:lvl>
    <w:lvl w:ilvl="5">
      <w:start w:val="1"/>
      <w:numFmt w:val="bullet"/>
      <w:lvlText w:val=""/>
      <w:lvlJc w:val="left"/>
      <w:pPr>
        <w:tabs>
          <w:tab w:val="num" w:pos="0"/>
        </w:tabs>
        <w:ind w:left="4670" w:hanging="360"/>
      </w:pPr>
      <w:rPr>
        <w:rFonts w:ascii="Wingdings" w:hAnsi="Wingdings"/>
      </w:rPr>
    </w:lvl>
    <w:lvl w:ilvl="6">
      <w:start w:val="1"/>
      <w:numFmt w:val="bullet"/>
      <w:lvlText w:val=""/>
      <w:lvlJc w:val="left"/>
      <w:pPr>
        <w:tabs>
          <w:tab w:val="num" w:pos="0"/>
        </w:tabs>
        <w:ind w:left="5390" w:hanging="360"/>
      </w:pPr>
      <w:rPr>
        <w:rFonts w:ascii="Symbol" w:hAnsi="Symbol"/>
      </w:rPr>
    </w:lvl>
    <w:lvl w:ilvl="7">
      <w:start w:val="1"/>
      <w:numFmt w:val="bullet"/>
      <w:lvlText w:val="o"/>
      <w:lvlJc w:val="left"/>
      <w:pPr>
        <w:tabs>
          <w:tab w:val="num" w:pos="0"/>
        </w:tabs>
        <w:ind w:left="6110" w:hanging="360"/>
      </w:pPr>
      <w:rPr>
        <w:rFonts w:ascii="Courier New" w:hAnsi="Courier New" w:cs="Courier New"/>
      </w:rPr>
    </w:lvl>
    <w:lvl w:ilvl="8">
      <w:start w:val="1"/>
      <w:numFmt w:val="bullet"/>
      <w:lvlText w:val=""/>
      <w:lvlJc w:val="left"/>
      <w:pPr>
        <w:tabs>
          <w:tab w:val="num" w:pos="0"/>
        </w:tabs>
        <w:ind w:left="6830" w:hanging="360"/>
      </w:pPr>
      <w:rPr>
        <w:rFonts w:ascii="Wingdings" w:hAnsi="Wingdings"/>
      </w:rPr>
    </w:lvl>
  </w:abstractNum>
  <w:abstractNum w:abstractNumId="2" w15:restartNumberingAfterBreak="0">
    <w:nsid w:val="00000003"/>
    <w:multiLevelType w:val="multilevel"/>
    <w:tmpl w:val="00000003"/>
    <w:name w:val="WWNum3"/>
    <w:lvl w:ilvl="0">
      <w:start w:val="12"/>
      <w:numFmt w:val="bullet"/>
      <w:lvlText w:val="-"/>
      <w:lvlJc w:val="left"/>
      <w:pPr>
        <w:tabs>
          <w:tab w:val="num" w:pos="0"/>
        </w:tabs>
        <w:ind w:left="1080" w:hanging="360"/>
      </w:pPr>
      <w:rPr>
        <w:rFonts w:ascii="Times New Roman" w:hAnsi="Times New Roman"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rPr>
    </w:lvl>
    <w:lvl w:ilvl="3">
      <w:start w:val="1"/>
      <w:numFmt w:val="bullet"/>
      <w:lvlText w:val=""/>
      <w:lvlJc w:val="left"/>
      <w:pPr>
        <w:tabs>
          <w:tab w:val="num" w:pos="0"/>
        </w:tabs>
        <w:ind w:left="3240" w:hanging="360"/>
      </w:pPr>
      <w:rPr>
        <w:rFonts w:ascii="Symbol" w:hAnsi="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rPr>
    </w:lvl>
    <w:lvl w:ilvl="6">
      <w:start w:val="1"/>
      <w:numFmt w:val="bullet"/>
      <w:lvlText w:val=""/>
      <w:lvlJc w:val="left"/>
      <w:pPr>
        <w:tabs>
          <w:tab w:val="num" w:pos="0"/>
        </w:tabs>
        <w:ind w:left="5400" w:hanging="360"/>
      </w:pPr>
      <w:rPr>
        <w:rFonts w:ascii="Symbol" w:hAnsi="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rPr>
    </w:lvl>
  </w:abstractNum>
  <w:abstractNum w:abstractNumId="3" w15:restartNumberingAfterBreak="0">
    <w:nsid w:val="00000004"/>
    <w:multiLevelType w:val="multilevel"/>
    <w:tmpl w:val="00000004"/>
    <w:name w:val="WWNum6"/>
    <w:lvl w:ilvl="0">
      <w:start w:val="1"/>
      <w:numFmt w:val="decimal"/>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lef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lef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left"/>
      <w:pPr>
        <w:tabs>
          <w:tab w:val="num" w:pos="0"/>
        </w:tabs>
        <w:ind w:left="7254" w:hanging="180"/>
      </w:pPr>
    </w:lvl>
  </w:abstractNum>
  <w:abstractNum w:abstractNumId="4" w15:restartNumberingAfterBreak="0">
    <w:nsid w:val="00000005"/>
    <w:multiLevelType w:val="multilevel"/>
    <w:tmpl w:val="00000005"/>
    <w:name w:val="WWNum8"/>
    <w:lvl w:ilvl="0">
      <w:start w:val="1"/>
      <w:numFmt w:val="bullet"/>
      <w:lvlText w:val=""/>
      <w:lvlJc w:val="left"/>
      <w:pPr>
        <w:tabs>
          <w:tab w:val="num" w:pos="0"/>
        </w:tabs>
        <w:ind w:left="786" w:hanging="360"/>
      </w:pPr>
      <w:rPr>
        <w:rFonts w:ascii="Wingdings" w:hAnsi="Wingdings"/>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5" w15:restartNumberingAfterBreak="0">
    <w:nsid w:val="00000006"/>
    <w:multiLevelType w:val="multilevel"/>
    <w:tmpl w:val="000000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38BA7671"/>
    <w:multiLevelType w:val="hybridMultilevel"/>
    <w:tmpl w:val="37E4A138"/>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41116D6C"/>
    <w:multiLevelType w:val="hybridMultilevel"/>
    <w:tmpl w:val="5F140EE6"/>
    <w:lvl w:ilvl="0" w:tplc="D2ACC53A">
      <w:start w:val="1"/>
      <w:numFmt w:val="bullet"/>
      <w:lvlText w:val=""/>
      <w:lvlJc w:val="left"/>
      <w:rPr>
        <w:rFonts w:ascii="Wingdings" w:hAnsi="Wingdings" w:hint="default"/>
        <w:strike w:val="0"/>
        <w:color w:val="000000"/>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5D333E39"/>
    <w:multiLevelType w:val="hybridMultilevel"/>
    <w:tmpl w:val="9A308AF8"/>
    <w:lvl w:ilvl="0" w:tplc="0427000D">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6E8B0D5B"/>
    <w:multiLevelType w:val="hybridMultilevel"/>
    <w:tmpl w:val="2E46940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290746698">
    <w:abstractNumId w:val="0"/>
  </w:num>
  <w:num w:numId="2" w16cid:durableId="887031906">
    <w:abstractNumId w:val="1"/>
  </w:num>
  <w:num w:numId="3" w16cid:durableId="1183514811">
    <w:abstractNumId w:val="2"/>
  </w:num>
  <w:num w:numId="4" w16cid:durableId="1043561125">
    <w:abstractNumId w:val="3"/>
  </w:num>
  <w:num w:numId="5" w16cid:durableId="1784416072">
    <w:abstractNumId w:val="4"/>
  </w:num>
  <w:num w:numId="6" w16cid:durableId="54621264">
    <w:abstractNumId w:val="5"/>
  </w:num>
  <w:num w:numId="7" w16cid:durableId="1700624422">
    <w:abstractNumId w:val="8"/>
  </w:num>
  <w:num w:numId="8" w16cid:durableId="737633765">
    <w:abstractNumId w:val="7"/>
  </w:num>
  <w:num w:numId="9" w16cid:durableId="1401100879">
    <w:abstractNumId w:val="9"/>
  </w:num>
  <w:num w:numId="10" w16cid:durableId="1858743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172"/>
    <w:rsid w:val="000056EA"/>
    <w:rsid w:val="00031CF6"/>
    <w:rsid w:val="0006646B"/>
    <w:rsid w:val="000669B5"/>
    <w:rsid w:val="000A0DFA"/>
    <w:rsid w:val="000E2F71"/>
    <w:rsid w:val="000E30DC"/>
    <w:rsid w:val="00132B00"/>
    <w:rsid w:val="00143EA8"/>
    <w:rsid w:val="0015037E"/>
    <w:rsid w:val="0015052A"/>
    <w:rsid w:val="001570C0"/>
    <w:rsid w:val="00164216"/>
    <w:rsid w:val="001864E9"/>
    <w:rsid w:val="00195086"/>
    <w:rsid w:val="00197441"/>
    <w:rsid w:val="001C6A6E"/>
    <w:rsid w:val="001F3B8F"/>
    <w:rsid w:val="00203B96"/>
    <w:rsid w:val="00213963"/>
    <w:rsid w:val="0021456B"/>
    <w:rsid w:val="00215003"/>
    <w:rsid w:val="00260B42"/>
    <w:rsid w:val="00262F30"/>
    <w:rsid w:val="0026697B"/>
    <w:rsid w:val="00274BFD"/>
    <w:rsid w:val="002852AE"/>
    <w:rsid w:val="002C1A6E"/>
    <w:rsid w:val="0033130C"/>
    <w:rsid w:val="00341032"/>
    <w:rsid w:val="003548B5"/>
    <w:rsid w:val="003633FE"/>
    <w:rsid w:val="00363451"/>
    <w:rsid w:val="0038062E"/>
    <w:rsid w:val="00396B01"/>
    <w:rsid w:val="003A2BCD"/>
    <w:rsid w:val="003C6D8D"/>
    <w:rsid w:val="003D3D74"/>
    <w:rsid w:val="003E6425"/>
    <w:rsid w:val="00404EDB"/>
    <w:rsid w:val="00453DF7"/>
    <w:rsid w:val="00454E6E"/>
    <w:rsid w:val="004565DA"/>
    <w:rsid w:val="004834C5"/>
    <w:rsid w:val="004B371F"/>
    <w:rsid w:val="004C2557"/>
    <w:rsid w:val="004E68E5"/>
    <w:rsid w:val="0055732A"/>
    <w:rsid w:val="00557EDB"/>
    <w:rsid w:val="005738F2"/>
    <w:rsid w:val="005742D8"/>
    <w:rsid w:val="00574A26"/>
    <w:rsid w:val="005850FA"/>
    <w:rsid w:val="00587BF1"/>
    <w:rsid w:val="00590D7B"/>
    <w:rsid w:val="005B20CC"/>
    <w:rsid w:val="00601564"/>
    <w:rsid w:val="00615679"/>
    <w:rsid w:val="0062011B"/>
    <w:rsid w:val="00657EA2"/>
    <w:rsid w:val="00662F90"/>
    <w:rsid w:val="00674BAA"/>
    <w:rsid w:val="006D6561"/>
    <w:rsid w:val="006E435A"/>
    <w:rsid w:val="00710453"/>
    <w:rsid w:val="00727E4C"/>
    <w:rsid w:val="007531C0"/>
    <w:rsid w:val="00755BD7"/>
    <w:rsid w:val="00777847"/>
    <w:rsid w:val="007C3A35"/>
    <w:rsid w:val="007D1C4B"/>
    <w:rsid w:val="007D2D8C"/>
    <w:rsid w:val="007D3641"/>
    <w:rsid w:val="007D3B76"/>
    <w:rsid w:val="007D4FAA"/>
    <w:rsid w:val="00814FB0"/>
    <w:rsid w:val="008264A0"/>
    <w:rsid w:val="00832481"/>
    <w:rsid w:val="00843027"/>
    <w:rsid w:val="0087749C"/>
    <w:rsid w:val="00886CCD"/>
    <w:rsid w:val="008A178D"/>
    <w:rsid w:val="008C1F7A"/>
    <w:rsid w:val="008E2F89"/>
    <w:rsid w:val="008F733B"/>
    <w:rsid w:val="009024F6"/>
    <w:rsid w:val="00914132"/>
    <w:rsid w:val="00923A08"/>
    <w:rsid w:val="00936D4B"/>
    <w:rsid w:val="00941A5B"/>
    <w:rsid w:val="009649DD"/>
    <w:rsid w:val="00970EFF"/>
    <w:rsid w:val="00987466"/>
    <w:rsid w:val="009E19BC"/>
    <w:rsid w:val="009E3B91"/>
    <w:rsid w:val="009F7527"/>
    <w:rsid w:val="00A036B0"/>
    <w:rsid w:val="00A11172"/>
    <w:rsid w:val="00A22515"/>
    <w:rsid w:val="00A25C8B"/>
    <w:rsid w:val="00A33952"/>
    <w:rsid w:val="00A473AD"/>
    <w:rsid w:val="00A546FF"/>
    <w:rsid w:val="00A675CB"/>
    <w:rsid w:val="00A72CDD"/>
    <w:rsid w:val="00A826AE"/>
    <w:rsid w:val="00A91A62"/>
    <w:rsid w:val="00AB5AA4"/>
    <w:rsid w:val="00AC0E59"/>
    <w:rsid w:val="00B2763D"/>
    <w:rsid w:val="00B30BEE"/>
    <w:rsid w:val="00B80CA2"/>
    <w:rsid w:val="00B86D79"/>
    <w:rsid w:val="00C2298A"/>
    <w:rsid w:val="00C360EA"/>
    <w:rsid w:val="00C37868"/>
    <w:rsid w:val="00C543F6"/>
    <w:rsid w:val="00C55DD6"/>
    <w:rsid w:val="00C62A65"/>
    <w:rsid w:val="00C64410"/>
    <w:rsid w:val="00C818CE"/>
    <w:rsid w:val="00CA099C"/>
    <w:rsid w:val="00CA6DDC"/>
    <w:rsid w:val="00CB3E0D"/>
    <w:rsid w:val="00CD3F7D"/>
    <w:rsid w:val="00CF0E16"/>
    <w:rsid w:val="00CF6F38"/>
    <w:rsid w:val="00D02F3E"/>
    <w:rsid w:val="00D10879"/>
    <w:rsid w:val="00D15D2F"/>
    <w:rsid w:val="00D53EFD"/>
    <w:rsid w:val="00D90456"/>
    <w:rsid w:val="00D91605"/>
    <w:rsid w:val="00DB00A9"/>
    <w:rsid w:val="00DB4F76"/>
    <w:rsid w:val="00DB7828"/>
    <w:rsid w:val="00DE0FC0"/>
    <w:rsid w:val="00E164D7"/>
    <w:rsid w:val="00E16E64"/>
    <w:rsid w:val="00E32E76"/>
    <w:rsid w:val="00E35E32"/>
    <w:rsid w:val="00E71928"/>
    <w:rsid w:val="00E719F0"/>
    <w:rsid w:val="00E71A0F"/>
    <w:rsid w:val="00E75385"/>
    <w:rsid w:val="00E96AE9"/>
    <w:rsid w:val="00EA7611"/>
    <w:rsid w:val="00EB23F6"/>
    <w:rsid w:val="00EB61ED"/>
    <w:rsid w:val="00EC7DA6"/>
    <w:rsid w:val="00EE58E6"/>
    <w:rsid w:val="00EF4AD6"/>
    <w:rsid w:val="00EF7BA8"/>
    <w:rsid w:val="00F2480B"/>
    <w:rsid w:val="00F27306"/>
    <w:rsid w:val="00F349A0"/>
    <w:rsid w:val="00F851D9"/>
    <w:rsid w:val="00FA0309"/>
    <w:rsid w:val="00FC208D"/>
    <w:rsid w:val="00FC333D"/>
    <w:rsid w:val="00FE0247"/>
    <w:rsid w:val="00FE1F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E225859"/>
  <w15:chartTrackingRefBased/>
  <w15:docId w15:val="{F56E7CBF-DCD2-4CAE-92E3-75ADA215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kern w:val="1"/>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HeaderChar">
    <w:name w:val="Header Char"/>
    <w:basedOn w:val="Numatytasispastraiposriftas"/>
  </w:style>
  <w:style w:type="character" w:customStyle="1" w:styleId="FooterChar">
    <w:name w:val="Footer Char"/>
    <w:basedOn w:val="Numatytasispastraiposriftas"/>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Debesliotekstas">
    <w:name w:val="Balloon Text"/>
    <w:basedOn w:val="prastasis"/>
  </w:style>
  <w:style w:type="paragraph" w:styleId="Antrats">
    <w:name w:val="header"/>
    <w:basedOn w:val="prastasis"/>
    <w:link w:val="AntratsDiagrama"/>
    <w:uiPriority w:val="99"/>
    <w:pPr>
      <w:suppressLineNumbers/>
      <w:tabs>
        <w:tab w:val="center" w:pos="4819"/>
        <w:tab w:val="right" w:pos="9638"/>
      </w:tabs>
    </w:pPr>
  </w:style>
  <w:style w:type="paragraph" w:styleId="Porat">
    <w:name w:val="footer"/>
    <w:basedOn w:val="prastasis"/>
    <w:pPr>
      <w:suppressLineNumbers/>
      <w:tabs>
        <w:tab w:val="center" w:pos="4819"/>
        <w:tab w:val="right" w:pos="9638"/>
      </w:tabs>
    </w:pPr>
  </w:style>
  <w:style w:type="paragraph" w:styleId="Sraopastraipa">
    <w:name w:val="List Paragraph"/>
    <w:basedOn w:val="prastasis"/>
    <w:qFormat/>
  </w:style>
  <w:style w:type="character" w:customStyle="1" w:styleId="AntratsDiagrama">
    <w:name w:val="Antraštės Diagrama"/>
    <w:link w:val="Antrats"/>
    <w:uiPriority w:val="99"/>
    <w:rsid w:val="00914132"/>
    <w:rPr>
      <w:kern w:val="1"/>
      <w:sz w:val="24"/>
      <w:szCs w:val="24"/>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631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1B2CB-1A28-4B8F-98BF-F78F75E3D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9154</Words>
  <Characters>5218</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Charakteristika</vt:lpstr>
      <vt:lpstr>Charakteristika</vt:lpstr>
    </vt:vector>
  </TitlesOfParts>
  <Company>Microsoft</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Charakteristika</dc:title>
  <dc:subject/>
  <dc:creator>pilnas vardas</dc:creator>
  <cp:keywords/>
  <cp:lastModifiedBy>Ingrida Maksvytienė</cp:lastModifiedBy>
  <cp:revision>3</cp:revision>
  <cp:lastPrinted>2023-03-20T12:32:00Z</cp:lastPrinted>
  <dcterms:created xsi:type="dcterms:W3CDTF">2023-04-19T14:15:00Z</dcterms:created>
  <dcterms:modified xsi:type="dcterms:W3CDTF">2023-05-02T15:23:00Z</dcterms:modified>
</cp:coreProperties>
</file>